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3F8" w:rsidRPr="00244A82" w:rsidRDefault="004753F8" w:rsidP="00244A82">
      <w:pPr>
        <w:pStyle w:val="Bezodstpw"/>
        <w:spacing w:line="360" w:lineRule="auto"/>
        <w:jc w:val="both"/>
      </w:pPr>
    </w:p>
    <w:p w:rsidR="004A559F" w:rsidRPr="00244A82" w:rsidRDefault="004A559F" w:rsidP="00244A82">
      <w:pPr>
        <w:pStyle w:val="Bezodstpw"/>
        <w:spacing w:line="360" w:lineRule="auto"/>
        <w:jc w:val="both"/>
        <w:rPr>
          <w:color w:val="000000"/>
          <w:spacing w:val="-2"/>
        </w:rPr>
      </w:pPr>
      <w:r w:rsidRPr="00244A82">
        <w:rPr>
          <w:color w:val="000000"/>
          <w:spacing w:val="2"/>
        </w:rPr>
        <w:t xml:space="preserve">numer sprawy </w:t>
      </w:r>
      <w:r w:rsidRPr="00244A82">
        <w:rPr>
          <w:b/>
          <w:color w:val="000000"/>
          <w:spacing w:val="2"/>
        </w:rPr>
        <w:t>R.271.9.2014</w:t>
      </w:r>
      <w:r w:rsidRPr="00244A82">
        <w:rPr>
          <w:b/>
          <w:color w:val="000000"/>
          <w:spacing w:val="2"/>
        </w:rPr>
        <w:tab/>
      </w:r>
      <w:r w:rsidRPr="00244A82">
        <w:rPr>
          <w:b/>
          <w:color w:val="000000"/>
          <w:spacing w:val="2"/>
        </w:rPr>
        <w:tab/>
      </w:r>
      <w:r w:rsidRPr="00244A82">
        <w:rPr>
          <w:b/>
          <w:color w:val="000000"/>
          <w:spacing w:val="2"/>
        </w:rPr>
        <w:tab/>
      </w:r>
      <w:r w:rsidRPr="00244A82">
        <w:rPr>
          <w:b/>
          <w:color w:val="000000"/>
          <w:spacing w:val="2"/>
        </w:rPr>
        <w:tab/>
      </w:r>
      <w:r w:rsidRPr="00244A82">
        <w:rPr>
          <w:b/>
          <w:color w:val="000000"/>
          <w:spacing w:val="2"/>
        </w:rPr>
        <w:tab/>
      </w:r>
      <w:r w:rsidRPr="00244A82">
        <w:rPr>
          <w:b/>
          <w:color w:val="000000"/>
          <w:spacing w:val="2"/>
        </w:rPr>
        <w:tab/>
      </w:r>
      <w:r w:rsidR="00244A82">
        <w:rPr>
          <w:b/>
          <w:color w:val="000000"/>
          <w:spacing w:val="2"/>
        </w:rPr>
        <w:t xml:space="preserve">      </w:t>
      </w:r>
      <w:r w:rsidRPr="00244A82">
        <w:rPr>
          <w:color w:val="000000"/>
          <w:spacing w:val="-2"/>
        </w:rPr>
        <w:t xml:space="preserve">Załącznik nr </w:t>
      </w:r>
      <w:r w:rsidR="00D1791E">
        <w:rPr>
          <w:color w:val="000000"/>
          <w:spacing w:val="-2"/>
        </w:rPr>
        <w:t>7</w:t>
      </w:r>
      <w:r w:rsidRPr="00244A82">
        <w:rPr>
          <w:color w:val="000000"/>
          <w:spacing w:val="-2"/>
        </w:rPr>
        <w:t xml:space="preserve"> do SIWZ</w:t>
      </w:r>
    </w:p>
    <w:p w:rsidR="004A559F" w:rsidRPr="00244A82" w:rsidRDefault="004A559F" w:rsidP="00244A82">
      <w:pPr>
        <w:pStyle w:val="Bezodstpw"/>
        <w:spacing w:line="360" w:lineRule="auto"/>
        <w:jc w:val="both"/>
        <w:rPr>
          <w:b/>
          <w:color w:val="000000"/>
        </w:rPr>
      </w:pPr>
    </w:p>
    <w:p w:rsidR="004A559F" w:rsidRPr="00244A82" w:rsidRDefault="004A559F" w:rsidP="00244A82">
      <w:pPr>
        <w:pStyle w:val="Bezodstpw"/>
        <w:spacing w:line="360" w:lineRule="auto"/>
        <w:jc w:val="center"/>
        <w:rPr>
          <w:color w:val="000000"/>
        </w:rPr>
      </w:pPr>
      <w:r w:rsidRPr="00244A82">
        <w:rPr>
          <w:b/>
          <w:color w:val="000000"/>
        </w:rPr>
        <w:t xml:space="preserve">UMOWA nr R.272. … .2014 </w:t>
      </w:r>
      <w:r w:rsidRPr="00244A82">
        <w:rPr>
          <w:b/>
          <w:color w:val="000000"/>
        </w:rPr>
        <w:br/>
      </w:r>
      <w:r w:rsidRPr="00244A82">
        <w:rPr>
          <w:color w:val="000000"/>
          <w:spacing w:val="-2"/>
        </w:rPr>
        <w:t>(PROJEKT)</w:t>
      </w:r>
    </w:p>
    <w:p w:rsidR="004A559F" w:rsidRPr="00244A82" w:rsidRDefault="004A559F" w:rsidP="00244A82">
      <w:pPr>
        <w:pStyle w:val="Bezodstpw"/>
        <w:spacing w:line="360" w:lineRule="auto"/>
        <w:jc w:val="both"/>
        <w:rPr>
          <w:color w:val="000000"/>
        </w:rPr>
      </w:pPr>
      <w:r w:rsidRPr="00244A82">
        <w:rPr>
          <w:color w:val="000000"/>
        </w:rPr>
        <w:t xml:space="preserve">zawarta w dniu </w:t>
      </w:r>
      <w:r w:rsidR="00244A82">
        <w:rPr>
          <w:color w:val="000000"/>
        </w:rPr>
        <w:t>……………</w:t>
      </w:r>
      <w:r w:rsidRPr="00244A82">
        <w:rPr>
          <w:color w:val="000000"/>
        </w:rPr>
        <w:tab/>
        <w:t>2014 r., pomiędzy</w:t>
      </w:r>
    </w:p>
    <w:p w:rsidR="004A559F" w:rsidRPr="00244A82" w:rsidRDefault="004A559F" w:rsidP="00244A82">
      <w:pPr>
        <w:pStyle w:val="Bezodstpw"/>
        <w:spacing w:line="360" w:lineRule="auto"/>
        <w:jc w:val="both"/>
        <w:rPr>
          <w:color w:val="000000"/>
        </w:rPr>
      </w:pPr>
      <w:r w:rsidRPr="00244A82">
        <w:rPr>
          <w:color w:val="000000"/>
        </w:rPr>
        <w:t>Gminą Miłoradz reprezentowaną przez:</w:t>
      </w:r>
    </w:p>
    <w:p w:rsidR="004A559F" w:rsidRPr="00244A82" w:rsidRDefault="004A559F" w:rsidP="00244A82">
      <w:pPr>
        <w:pStyle w:val="Bezodstpw"/>
        <w:spacing w:line="360" w:lineRule="auto"/>
        <w:jc w:val="both"/>
        <w:rPr>
          <w:color w:val="000000"/>
          <w:spacing w:val="-2"/>
        </w:rPr>
      </w:pPr>
      <w:r w:rsidRPr="00244A82">
        <w:rPr>
          <w:color w:val="000000"/>
          <w:spacing w:val="-2"/>
        </w:rPr>
        <w:t>Wójta Gminy Miłoradz - Tadeusza Bilińskiego</w:t>
      </w:r>
    </w:p>
    <w:p w:rsidR="004A559F" w:rsidRPr="00244A82" w:rsidRDefault="004A559F" w:rsidP="00244A82">
      <w:pPr>
        <w:pStyle w:val="Bezodstpw"/>
        <w:spacing w:line="360" w:lineRule="auto"/>
        <w:jc w:val="both"/>
        <w:rPr>
          <w:color w:val="000000"/>
          <w:spacing w:val="-2"/>
        </w:rPr>
      </w:pPr>
      <w:r w:rsidRPr="00244A82">
        <w:rPr>
          <w:color w:val="000000"/>
          <w:spacing w:val="-2"/>
        </w:rPr>
        <w:t>zwaną w dalszej treści umowy „Zamawiającym."</w:t>
      </w:r>
    </w:p>
    <w:p w:rsidR="00244A82" w:rsidRDefault="004A559F" w:rsidP="00244A82">
      <w:pPr>
        <w:pStyle w:val="Bezodstpw"/>
        <w:spacing w:line="360" w:lineRule="auto"/>
        <w:jc w:val="both"/>
        <w:rPr>
          <w:color w:val="000000"/>
          <w:spacing w:val="-2"/>
        </w:rPr>
      </w:pPr>
      <w:r w:rsidRPr="00244A82">
        <w:rPr>
          <w:color w:val="000000"/>
          <w:spacing w:val="-2"/>
        </w:rPr>
        <w:t xml:space="preserve">Gmina wykonuje swoje zadania przy pomocy Urzędu Gminy Miłoradz. </w:t>
      </w:r>
    </w:p>
    <w:p w:rsidR="004A559F" w:rsidRPr="00244A82" w:rsidRDefault="004A559F" w:rsidP="00244A82">
      <w:pPr>
        <w:pStyle w:val="Bezodstpw"/>
        <w:spacing w:line="360" w:lineRule="auto"/>
        <w:jc w:val="both"/>
        <w:rPr>
          <w:color w:val="000000"/>
          <w:spacing w:val="-2"/>
        </w:rPr>
      </w:pPr>
      <w:r w:rsidRPr="00244A82">
        <w:rPr>
          <w:color w:val="000000"/>
          <w:spacing w:val="-3"/>
        </w:rPr>
        <w:t>NIP Gminy Miłoradz: 579-202-98-19, REGON 170747916</w:t>
      </w:r>
    </w:p>
    <w:p w:rsidR="00A7235E" w:rsidRPr="00244A82" w:rsidRDefault="00A7235E" w:rsidP="00244A82">
      <w:pPr>
        <w:pStyle w:val="Bezodstpw"/>
        <w:spacing w:line="360" w:lineRule="auto"/>
        <w:jc w:val="both"/>
      </w:pPr>
      <w:r w:rsidRPr="00244A82">
        <w:t>a:</w:t>
      </w:r>
    </w:p>
    <w:p w:rsidR="00A7235E" w:rsidRPr="00244A82" w:rsidRDefault="00A7235E" w:rsidP="00244A82">
      <w:pPr>
        <w:pStyle w:val="Bezodstpw"/>
        <w:spacing w:line="360" w:lineRule="auto"/>
        <w:jc w:val="both"/>
      </w:pPr>
      <w:r w:rsidRPr="00244A82">
        <w:t>……………………………………………………………………………………………….......</w:t>
      </w:r>
    </w:p>
    <w:p w:rsidR="00A7235E" w:rsidRPr="00244A82" w:rsidRDefault="00A7235E" w:rsidP="00244A82">
      <w:pPr>
        <w:pStyle w:val="Bezodstpw"/>
        <w:spacing w:line="360" w:lineRule="auto"/>
        <w:jc w:val="both"/>
      </w:pPr>
      <w:r w:rsidRPr="00244A82">
        <w:t>Zwanym w dalszej tre</w:t>
      </w:r>
      <w:r w:rsidRPr="00244A82">
        <w:rPr>
          <w:rFonts w:eastAsia="TimesNewRoman"/>
        </w:rPr>
        <w:t>ś</w:t>
      </w:r>
      <w:r w:rsidRPr="00244A82">
        <w:t>ci umowy ,,WYKONAWC</w:t>
      </w:r>
      <w:r w:rsidRPr="00244A82">
        <w:rPr>
          <w:rFonts w:eastAsia="TimesNewRoman"/>
        </w:rPr>
        <w:t>Ą</w:t>
      </w:r>
      <w:r w:rsidRPr="00244A82">
        <w:t>"</w:t>
      </w:r>
    </w:p>
    <w:p w:rsidR="00A7235E" w:rsidRPr="00244A82" w:rsidRDefault="00A7235E" w:rsidP="00244A82">
      <w:pPr>
        <w:pStyle w:val="Bezodstpw"/>
        <w:spacing w:line="360" w:lineRule="auto"/>
        <w:jc w:val="both"/>
      </w:pPr>
      <w:r w:rsidRPr="00244A82">
        <w:t>o nast</w:t>
      </w:r>
      <w:r w:rsidRPr="00244A82">
        <w:rPr>
          <w:rFonts w:eastAsia="TimesNewRoman"/>
        </w:rPr>
        <w:t>ę</w:t>
      </w:r>
      <w:r w:rsidRPr="00244A82">
        <w:t>puj</w:t>
      </w:r>
      <w:r w:rsidRPr="00244A82">
        <w:rPr>
          <w:rFonts w:eastAsia="TimesNewRoman"/>
        </w:rPr>
        <w:t>ą</w:t>
      </w:r>
      <w:r w:rsidRPr="00244A82">
        <w:t>cej tre</w:t>
      </w:r>
      <w:r w:rsidRPr="00244A82">
        <w:rPr>
          <w:rFonts w:eastAsia="TimesNewRoman"/>
        </w:rPr>
        <w:t>ś</w:t>
      </w:r>
      <w:r w:rsidRPr="00244A82">
        <w:t>ci: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center"/>
      </w:pPr>
      <w:r w:rsidRPr="00244A82">
        <w:t>§1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numPr>
          <w:ilvl w:val="0"/>
          <w:numId w:val="21"/>
        </w:numPr>
        <w:spacing w:line="360" w:lineRule="auto"/>
        <w:ind w:left="0"/>
        <w:jc w:val="both"/>
      </w:pPr>
      <w:r w:rsidRPr="00244A82">
        <w:t>Niniejsza umowa zostaje zawarta na podstawie złożonej przez Wykonawc</w:t>
      </w:r>
      <w:r w:rsidRPr="00244A82">
        <w:rPr>
          <w:rFonts w:eastAsia="TimesNewRoman"/>
        </w:rPr>
        <w:t xml:space="preserve">ę </w:t>
      </w:r>
      <w:r w:rsidRPr="00244A82">
        <w:t xml:space="preserve">oferty z dnia …………………….. do przetargu nieograniczonego na : 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EA065C" w:rsidRPr="00EA065C" w:rsidRDefault="00EA065C" w:rsidP="00EA065C">
      <w:pPr>
        <w:jc w:val="center"/>
        <w:rPr>
          <w:i/>
        </w:rPr>
      </w:pPr>
      <w:r w:rsidRPr="00EA065C">
        <w:rPr>
          <w:i/>
        </w:rPr>
        <w:t xml:space="preserve">„Modernizacja nawierzchni drogi gminnej śródpolnej, poprzez położenie płyt YOMB używanych na odcinku ok. 500 </w:t>
      </w:r>
      <w:proofErr w:type="spellStart"/>
      <w:r w:rsidRPr="00EA065C">
        <w:rPr>
          <w:i/>
        </w:rPr>
        <w:t>mb</w:t>
      </w:r>
      <w:proofErr w:type="spellEnd"/>
      <w:r w:rsidRPr="00EA065C">
        <w:rPr>
          <w:i/>
        </w:rPr>
        <w:t>, dz.170 w Starej Wiśle w gminie Miłoradz”.</w:t>
      </w:r>
    </w:p>
    <w:p w:rsidR="00A7235E" w:rsidRPr="00244A82" w:rsidRDefault="00A7235E" w:rsidP="00244A82">
      <w:pPr>
        <w:pStyle w:val="Bezodstpw"/>
        <w:spacing w:line="360" w:lineRule="auto"/>
        <w:jc w:val="both"/>
        <w:rPr>
          <w:i/>
        </w:rPr>
      </w:pPr>
    </w:p>
    <w:p w:rsidR="00A7235E" w:rsidRPr="00244A82" w:rsidRDefault="00A7235E" w:rsidP="00EA065C">
      <w:pPr>
        <w:pStyle w:val="Bezodstpw"/>
        <w:numPr>
          <w:ilvl w:val="0"/>
          <w:numId w:val="21"/>
        </w:numPr>
        <w:spacing w:line="360" w:lineRule="auto"/>
        <w:ind w:left="0"/>
        <w:jc w:val="both"/>
      </w:pPr>
      <w:r w:rsidRPr="00244A82">
        <w:t xml:space="preserve">Przedmiotem zamówienia jest: </w:t>
      </w:r>
      <w:r w:rsidR="00EA065C" w:rsidRPr="00EA065C">
        <w:t xml:space="preserve">„Modernizacja nawierzchni drogi gminnej śródpolnej, poprzez położenie płyt YOMB używanych na odcinku ok. 500 </w:t>
      </w:r>
      <w:proofErr w:type="spellStart"/>
      <w:r w:rsidR="00EA065C" w:rsidRPr="00EA065C">
        <w:t>mb</w:t>
      </w:r>
      <w:proofErr w:type="spellEnd"/>
      <w:r w:rsidR="00EA065C" w:rsidRPr="00EA065C">
        <w:t xml:space="preserve">, dz.170 w </w:t>
      </w:r>
      <w:r w:rsidR="00EA065C">
        <w:t>Starej Wiśle w gminie Miłoradz”</w:t>
      </w:r>
      <w:r w:rsidRPr="00244A82">
        <w:t>, zgodnie ze zło</w:t>
      </w:r>
      <w:r w:rsidRPr="00244A82">
        <w:rPr>
          <w:rFonts w:eastAsia="TimesNewRoman"/>
        </w:rPr>
        <w:t>ż</w:t>
      </w:r>
      <w:r w:rsidRPr="00244A82">
        <w:t>on</w:t>
      </w:r>
      <w:r w:rsidRPr="00244A82">
        <w:rPr>
          <w:rFonts w:eastAsia="TimesNewRoman"/>
        </w:rPr>
        <w:t xml:space="preserve">ą </w:t>
      </w:r>
      <w:r w:rsidRPr="00244A82">
        <w:t>ofert</w:t>
      </w:r>
      <w:r w:rsidRPr="00244A82">
        <w:rPr>
          <w:rFonts w:eastAsia="TimesNewRoman"/>
        </w:rPr>
        <w:t>ą</w:t>
      </w:r>
      <w:r w:rsidRPr="00244A82">
        <w:t>.</w:t>
      </w:r>
    </w:p>
    <w:p w:rsidR="00A7235E" w:rsidRPr="00244A82" w:rsidRDefault="00A7235E" w:rsidP="00244A82">
      <w:pPr>
        <w:pStyle w:val="Bezodstpw"/>
        <w:numPr>
          <w:ilvl w:val="0"/>
          <w:numId w:val="21"/>
        </w:numPr>
        <w:spacing w:line="360" w:lineRule="auto"/>
        <w:ind w:left="0"/>
        <w:jc w:val="both"/>
      </w:pPr>
      <w:r w:rsidRPr="00244A82">
        <w:t>Roboty wykonywane b</w:t>
      </w:r>
      <w:r w:rsidRPr="00244A82">
        <w:rPr>
          <w:rFonts w:eastAsia="TimesNewRoman"/>
        </w:rPr>
        <w:t>ę</w:t>
      </w:r>
      <w:r w:rsidRPr="00244A82">
        <w:t>d</w:t>
      </w:r>
      <w:r w:rsidRPr="00244A82">
        <w:rPr>
          <w:rFonts w:eastAsia="TimesNewRoman"/>
        </w:rPr>
        <w:t xml:space="preserve">ą </w:t>
      </w:r>
      <w:r w:rsidRPr="00244A82">
        <w:t>z urz</w:t>
      </w:r>
      <w:r w:rsidRPr="00244A82">
        <w:rPr>
          <w:rFonts w:eastAsia="TimesNewRoman"/>
        </w:rPr>
        <w:t>ą</w:t>
      </w:r>
      <w:r w:rsidRPr="00244A82">
        <w:t>dze</w:t>
      </w:r>
      <w:r w:rsidRPr="00244A82">
        <w:rPr>
          <w:rFonts w:eastAsia="TimesNewRoman"/>
        </w:rPr>
        <w:t xml:space="preserve">ń </w:t>
      </w:r>
      <w:r w:rsidRPr="00244A82">
        <w:t>i materiałów dostarczonych przez Wykonawc</w:t>
      </w:r>
      <w:r w:rsidRPr="00244A82">
        <w:rPr>
          <w:rFonts w:eastAsia="TimesNewRoman"/>
        </w:rPr>
        <w:t>ę</w:t>
      </w:r>
      <w:r w:rsidRPr="00244A82">
        <w:t>.</w:t>
      </w:r>
    </w:p>
    <w:p w:rsidR="00A7235E" w:rsidRDefault="00A7235E" w:rsidP="00244A82">
      <w:pPr>
        <w:pStyle w:val="Bezodstpw"/>
        <w:numPr>
          <w:ilvl w:val="0"/>
          <w:numId w:val="21"/>
        </w:numPr>
        <w:spacing w:line="360" w:lineRule="auto"/>
        <w:ind w:left="0"/>
        <w:jc w:val="both"/>
      </w:pPr>
      <w:r w:rsidRPr="00244A82">
        <w:t>Termin zako</w:t>
      </w:r>
      <w:r w:rsidRPr="00244A82">
        <w:rPr>
          <w:rFonts w:eastAsia="TimesNewRoman"/>
        </w:rPr>
        <w:t>ń</w:t>
      </w:r>
      <w:r w:rsidRPr="00244A82">
        <w:t>czenia prac b</w:t>
      </w:r>
      <w:r w:rsidRPr="00244A82">
        <w:rPr>
          <w:rFonts w:eastAsia="TimesNewRoman"/>
        </w:rPr>
        <w:t>ę</w:t>
      </w:r>
      <w:r w:rsidRPr="00244A82">
        <w:t>d</w:t>
      </w:r>
      <w:r w:rsidRPr="00244A82">
        <w:rPr>
          <w:rFonts w:eastAsia="TimesNewRoman"/>
        </w:rPr>
        <w:t>ą</w:t>
      </w:r>
      <w:r w:rsidRPr="00244A82">
        <w:t>cych przedmiotem umowy ustala si</w:t>
      </w:r>
      <w:r w:rsidRPr="00244A82">
        <w:rPr>
          <w:rFonts w:eastAsia="TimesNewRoman"/>
        </w:rPr>
        <w:t xml:space="preserve">ę </w:t>
      </w:r>
      <w:r w:rsidRPr="00244A82">
        <w:t>na dzie</w:t>
      </w:r>
      <w:r w:rsidRPr="00244A82">
        <w:rPr>
          <w:rFonts w:eastAsia="TimesNewRoman"/>
        </w:rPr>
        <w:t xml:space="preserve">ń: </w:t>
      </w:r>
      <w:r w:rsidR="006167F8">
        <w:t>15.10.2014</w:t>
      </w:r>
      <w:r w:rsidRPr="00244A82">
        <w:t xml:space="preserve"> r.</w:t>
      </w:r>
    </w:p>
    <w:p w:rsidR="006167F8" w:rsidRPr="00244A82" w:rsidRDefault="006167F8" w:rsidP="00244A82">
      <w:pPr>
        <w:pStyle w:val="Bezodstpw"/>
        <w:numPr>
          <w:ilvl w:val="0"/>
          <w:numId w:val="21"/>
        </w:numPr>
        <w:spacing w:line="360" w:lineRule="auto"/>
        <w:ind w:left="0"/>
        <w:jc w:val="both"/>
      </w:pPr>
      <w:r>
        <w:t>Zamawiają</w:t>
      </w:r>
      <w:r w:rsidRPr="00610B35">
        <w:t>cy dopuszcza mo</w:t>
      </w:r>
      <w:r>
        <w:t>ż</w:t>
      </w:r>
      <w:r w:rsidRPr="00610B35">
        <w:t>liwość przesunięcia terminu realizacji zamówienia, jeśli wystąpią obiektywne okoliczności niezale</w:t>
      </w:r>
      <w:r>
        <w:t>ż</w:t>
      </w:r>
      <w:r w:rsidRPr="00610B35">
        <w:t xml:space="preserve">ne od </w:t>
      </w:r>
      <w:r>
        <w:t>Wykonawc</w:t>
      </w:r>
      <w:r w:rsidRPr="00610B35">
        <w:t>y uniemo</w:t>
      </w:r>
      <w:r>
        <w:t>ż</w:t>
      </w:r>
      <w:r w:rsidRPr="00610B35">
        <w:t>liwiające wykonanie usługi i jednocześnie wydłu</w:t>
      </w:r>
      <w:r>
        <w:t>ż</w:t>
      </w:r>
      <w:r w:rsidRPr="00610B35">
        <w:t>enia okresu realizacji usługi o czas trwania tych okoliczności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6167F8" w:rsidRDefault="006167F8" w:rsidP="00244A82">
      <w:pPr>
        <w:pStyle w:val="Bezodstpw"/>
        <w:spacing w:line="360" w:lineRule="auto"/>
        <w:jc w:val="center"/>
      </w:pPr>
    </w:p>
    <w:p w:rsidR="006167F8" w:rsidRDefault="006167F8" w:rsidP="00244A82">
      <w:pPr>
        <w:pStyle w:val="Bezodstpw"/>
        <w:spacing w:line="360" w:lineRule="auto"/>
        <w:jc w:val="center"/>
      </w:pPr>
    </w:p>
    <w:p w:rsidR="006167F8" w:rsidRDefault="006167F8" w:rsidP="00244A82">
      <w:pPr>
        <w:pStyle w:val="Bezodstpw"/>
        <w:spacing w:line="360" w:lineRule="auto"/>
        <w:jc w:val="center"/>
      </w:pPr>
    </w:p>
    <w:p w:rsidR="006167F8" w:rsidRDefault="006167F8" w:rsidP="00244A82">
      <w:pPr>
        <w:pStyle w:val="Bezodstpw"/>
        <w:spacing w:line="360" w:lineRule="auto"/>
        <w:jc w:val="center"/>
      </w:pPr>
    </w:p>
    <w:p w:rsidR="006167F8" w:rsidRDefault="006167F8" w:rsidP="00244A82">
      <w:pPr>
        <w:pStyle w:val="Bezodstpw"/>
        <w:spacing w:line="360" w:lineRule="auto"/>
        <w:jc w:val="center"/>
      </w:pPr>
    </w:p>
    <w:p w:rsidR="00A7235E" w:rsidRPr="00244A82" w:rsidRDefault="00A7235E" w:rsidP="00244A82">
      <w:pPr>
        <w:pStyle w:val="Bezodstpw"/>
        <w:spacing w:line="360" w:lineRule="auto"/>
        <w:jc w:val="center"/>
      </w:pPr>
      <w:r w:rsidRPr="00244A82">
        <w:t>§2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both"/>
      </w:pPr>
      <w:r w:rsidRPr="00244A82">
        <w:t>Integralnymi składnikami niniejszej umowy s</w:t>
      </w:r>
      <w:r w:rsidRPr="00244A82">
        <w:rPr>
          <w:rFonts w:eastAsia="TimesNewRoman"/>
        </w:rPr>
        <w:t>ą</w:t>
      </w:r>
      <w:r w:rsidRPr="00244A82">
        <w:t>: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numPr>
          <w:ilvl w:val="0"/>
          <w:numId w:val="22"/>
        </w:numPr>
        <w:spacing w:line="360" w:lineRule="auto"/>
        <w:ind w:left="0"/>
        <w:jc w:val="both"/>
      </w:pPr>
      <w:r w:rsidRPr="00244A82">
        <w:t>Specyfikacja istotnych warunków zamówienia.</w:t>
      </w:r>
    </w:p>
    <w:p w:rsidR="00A7235E" w:rsidRPr="00244A82" w:rsidRDefault="00A7235E" w:rsidP="00244A82">
      <w:pPr>
        <w:pStyle w:val="Bezodstpw"/>
        <w:numPr>
          <w:ilvl w:val="0"/>
          <w:numId w:val="22"/>
        </w:numPr>
        <w:spacing w:line="360" w:lineRule="auto"/>
        <w:ind w:left="0"/>
        <w:jc w:val="both"/>
      </w:pPr>
      <w:r w:rsidRPr="00244A82">
        <w:t>Wypełniony i podpisany przez Wykonawc</w:t>
      </w:r>
      <w:r w:rsidRPr="00244A82">
        <w:rPr>
          <w:rFonts w:eastAsia="TimesNewRoman"/>
        </w:rPr>
        <w:t xml:space="preserve">ę </w:t>
      </w:r>
      <w:r w:rsidRPr="00244A82">
        <w:t>formularz oferty z zał</w:t>
      </w:r>
      <w:r w:rsidRPr="00244A82">
        <w:rPr>
          <w:rFonts w:eastAsia="TimesNewRoman"/>
        </w:rPr>
        <w:t>ą</w:t>
      </w:r>
      <w:r w:rsidRPr="00244A82">
        <w:t>cznikami.</w:t>
      </w:r>
    </w:p>
    <w:p w:rsidR="00A7235E" w:rsidRPr="00244A82" w:rsidRDefault="00A7235E" w:rsidP="00244A82">
      <w:pPr>
        <w:pStyle w:val="Bezodstpw"/>
        <w:numPr>
          <w:ilvl w:val="0"/>
          <w:numId w:val="22"/>
        </w:numPr>
        <w:spacing w:line="360" w:lineRule="auto"/>
        <w:ind w:left="0"/>
        <w:jc w:val="both"/>
      </w:pPr>
      <w:r w:rsidRPr="00244A82">
        <w:t>Zawiadomienie o wyborze oferty.</w:t>
      </w:r>
    </w:p>
    <w:p w:rsidR="00244A82" w:rsidRPr="00244A82" w:rsidRDefault="00244A82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center"/>
      </w:pPr>
      <w:r w:rsidRPr="00244A82">
        <w:t>§3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Default="00A7235E" w:rsidP="00244A82">
      <w:pPr>
        <w:pStyle w:val="Bezodstpw"/>
        <w:spacing w:line="360" w:lineRule="auto"/>
        <w:jc w:val="both"/>
      </w:pPr>
      <w:r w:rsidRPr="00244A82">
        <w:t>Do obowi</w:t>
      </w:r>
      <w:r w:rsidRPr="00244A82">
        <w:rPr>
          <w:rFonts w:eastAsia="TimesNewRoman"/>
        </w:rPr>
        <w:t>ą</w:t>
      </w:r>
      <w:r w:rsidRPr="00244A82">
        <w:t>zków Zamawiaj</w:t>
      </w:r>
      <w:r w:rsidRPr="00244A82">
        <w:rPr>
          <w:rFonts w:eastAsia="TimesNewRoman"/>
        </w:rPr>
        <w:t>ą</w:t>
      </w:r>
      <w:r w:rsidRPr="00244A82">
        <w:t>cego nale</w:t>
      </w:r>
      <w:r w:rsidRPr="00244A82">
        <w:rPr>
          <w:rFonts w:eastAsia="TimesNewRoman"/>
        </w:rPr>
        <w:t>żą</w:t>
      </w:r>
      <w:r w:rsidRPr="00244A82">
        <w:t>:</w:t>
      </w:r>
    </w:p>
    <w:p w:rsidR="00244A82" w:rsidRPr="00244A82" w:rsidRDefault="00244A82" w:rsidP="00244A82">
      <w:pPr>
        <w:pStyle w:val="Bezodstpw"/>
        <w:spacing w:line="360" w:lineRule="auto"/>
        <w:jc w:val="both"/>
      </w:pPr>
    </w:p>
    <w:p w:rsidR="00244A82" w:rsidRDefault="00A7235E" w:rsidP="00244A82">
      <w:pPr>
        <w:pStyle w:val="Bezodstpw"/>
        <w:numPr>
          <w:ilvl w:val="0"/>
          <w:numId w:val="23"/>
        </w:numPr>
        <w:spacing w:line="360" w:lineRule="auto"/>
        <w:ind w:left="0"/>
        <w:jc w:val="both"/>
      </w:pPr>
      <w:r w:rsidRPr="00244A82">
        <w:t xml:space="preserve">Wprowadzenie Wykonawcy w terminie do </w:t>
      </w:r>
      <w:r w:rsidR="00244A82">
        <w:t>dnia ………………….. na teren budowy.</w:t>
      </w:r>
    </w:p>
    <w:p w:rsidR="00A7235E" w:rsidRPr="00244A82" w:rsidRDefault="00A7235E" w:rsidP="00244A82">
      <w:pPr>
        <w:pStyle w:val="Bezodstpw"/>
        <w:numPr>
          <w:ilvl w:val="0"/>
          <w:numId w:val="23"/>
        </w:numPr>
        <w:spacing w:line="360" w:lineRule="auto"/>
        <w:ind w:left="0"/>
        <w:jc w:val="both"/>
      </w:pPr>
      <w:r w:rsidRPr="00244A82">
        <w:t>Zapewnienie nadzoru inwestorskiego.</w:t>
      </w:r>
    </w:p>
    <w:p w:rsidR="00A7235E" w:rsidRPr="00244A82" w:rsidRDefault="00A7235E" w:rsidP="00244A82">
      <w:pPr>
        <w:pStyle w:val="Bezodstpw"/>
        <w:numPr>
          <w:ilvl w:val="0"/>
          <w:numId w:val="23"/>
        </w:numPr>
        <w:spacing w:line="360" w:lineRule="auto"/>
        <w:ind w:left="0"/>
        <w:jc w:val="both"/>
      </w:pPr>
      <w:r w:rsidRPr="00244A82">
        <w:t>Odbiór przedmiotu umowy w terminie 10 dni od daty zgłoszenia przez Wykonawc</w:t>
      </w:r>
      <w:r w:rsidRPr="00244A82">
        <w:rPr>
          <w:rFonts w:eastAsia="TimesNewRoman"/>
        </w:rPr>
        <w:t xml:space="preserve">ę </w:t>
      </w:r>
      <w:r w:rsidRPr="00244A82">
        <w:t>gotowo</w:t>
      </w:r>
      <w:r w:rsidRPr="00244A82">
        <w:rPr>
          <w:rFonts w:eastAsia="TimesNewRoman"/>
        </w:rPr>
        <w:t>ś</w:t>
      </w:r>
      <w:r w:rsidRPr="00244A82">
        <w:t>ci do odbioru.</w:t>
      </w:r>
    </w:p>
    <w:p w:rsidR="00A7235E" w:rsidRPr="00244A82" w:rsidRDefault="00A7235E" w:rsidP="00244A82">
      <w:pPr>
        <w:pStyle w:val="Bezodstpw"/>
        <w:numPr>
          <w:ilvl w:val="0"/>
          <w:numId w:val="23"/>
        </w:numPr>
        <w:spacing w:line="360" w:lineRule="auto"/>
        <w:ind w:left="0"/>
        <w:jc w:val="both"/>
      </w:pPr>
      <w:r w:rsidRPr="00244A82">
        <w:t>Zapłata wynagrodzenia za wykonanie przedmiotu umowy.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center"/>
      </w:pPr>
      <w:r w:rsidRPr="00244A82">
        <w:t>§4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Default="00A7235E" w:rsidP="00244A82">
      <w:pPr>
        <w:pStyle w:val="Bezodstpw"/>
        <w:spacing w:line="360" w:lineRule="auto"/>
        <w:jc w:val="both"/>
      </w:pPr>
      <w:r w:rsidRPr="00244A82">
        <w:t>Do obowiązków Wykonawcy należy:</w:t>
      </w:r>
    </w:p>
    <w:p w:rsidR="00244A82" w:rsidRPr="00244A82" w:rsidRDefault="00244A82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numPr>
          <w:ilvl w:val="0"/>
          <w:numId w:val="24"/>
        </w:numPr>
        <w:spacing w:line="360" w:lineRule="auto"/>
        <w:ind w:left="0"/>
        <w:jc w:val="both"/>
      </w:pPr>
      <w:r w:rsidRPr="00244A82">
        <w:t>Przyjąć plac budowy i przygotować go do realizacji przedmiotu umowy, w tym w szczególności:</w:t>
      </w:r>
    </w:p>
    <w:p w:rsidR="00244A82" w:rsidRDefault="00244A82" w:rsidP="00244A82">
      <w:pPr>
        <w:pStyle w:val="Bezodstpw"/>
        <w:spacing w:line="360" w:lineRule="auto"/>
        <w:ind w:firstLine="708"/>
        <w:jc w:val="both"/>
      </w:pPr>
      <w:r>
        <w:t xml:space="preserve">- </w:t>
      </w:r>
      <w:r w:rsidR="00A7235E" w:rsidRPr="00244A82">
        <w:t>wyposażyć zaplecze budowy we wszelkie przedmioty jakiejkolwiek natury, które są niezbędne dla lub podczas wykonywania robót,</w:t>
      </w:r>
    </w:p>
    <w:p w:rsidR="00A7235E" w:rsidRPr="00244A82" w:rsidRDefault="00244A82" w:rsidP="00244A82">
      <w:pPr>
        <w:pStyle w:val="Bezodstpw"/>
        <w:spacing w:line="360" w:lineRule="auto"/>
        <w:ind w:firstLine="708"/>
        <w:jc w:val="both"/>
      </w:pPr>
      <w:r>
        <w:t xml:space="preserve">- </w:t>
      </w:r>
      <w:r w:rsidR="00A7235E" w:rsidRPr="00244A82">
        <w:t>wykonać roboty tymczasowe, które mogą być potrzebne podczas wykonywania robót podstawowych.</w:t>
      </w:r>
    </w:p>
    <w:p w:rsidR="00A7235E" w:rsidRPr="00244A82" w:rsidRDefault="00A7235E" w:rsidP="00244A82">
      <w:pPr>
        <w:pStyle w:val="Bezodstpw"/>
        <w:numPr>
          <w:ilvl w:val="0"/>
          <w:numId w:val="24"/>
        </w:numPr>
        <w:spacing w:line="360" w:lineRule="auto"/>
        <w:ind w:left="0"/>
        <w:jc w:val="both"/>
      </w:pPr>
      <w:r w:rsidRPr="00244A82">
        <w:t>Wykonawca winien uprzedzić pisemnie Zamawiającego o każdej groźbie opóźnienia prac spowodowanej nie wykonaniem lub nienależytym wykonaniem obowiązków Zamawiającego, a także opóźnieniem wynikających z przyczyn niezależnych od Zamawiającego.</w:t>
      </w:r>
    </w:p>
    <w:p w:rsidR="00A7235E" w:rsidRPr="00244A82" w:rsidRDefault="00A7235E" w:rsidP="00244A82">
      <w:pPr>
        <w:pStyle w:val="Bezodstpw"/>
        <w:numPr>
          <w:ilvl w:val="0"/>
          <w:numId w:val="24"/>
        </w:numPr>
        <w:spacing w:line="360" w:lineRule="auto"/>
        <w:ind w:left="0"/>
        <w:jc w:val="both"/>
      </w:pPr>
      <w:r w:rsidRPr="00244A82">
        <w:t>Utrzymać roboty w dobrym stanie. Z należytą starannością należy zapewnić wykwalifikowaną kadrę robotniczą wraz z nadzorem, materiały, urządzenia budowy i wszystkie inne rzeczy, zarówno w charakterze tymczasowym jak i finalnym, niezbędne dla wykonania i utrzymania robót w stopniu w jakim wymaga tego jakość robót.</w:t>
      </w:r>
    </w:p>
    <w:p w:rsidR="00A7235E" w:rsidRPr="00244A82" w:rsidRDefault="00A7235E" w:rsidP="00244A82">
      <w:pPr>
        <w:pStyle w:val="Bezodstpw"/>
        <w:numPr>
          <w:ilvl w:val="0"/>
          <w:numId w:val="24"/>
        </w:numPr>
        <w:spacing w:line="360" w:lineRule="auto"/>
        <w:ind w:left="0"/>
        <w:jc w:val="both"/>
      </w:pPr>
      <w:r w:rsidRPr="00244A82">
        <w:lastRenderedPageBreak/>
        <w:t>Zapewni</w:t>
      </w:r>
      <w:r w:rsidRPr="00244A82">
        <w:rPr>
          <w:rFonts w:eastAsia="TimesNewRoman"/>
        </w:rPr>
        <w:t xml:space="preserve">ć </w:t>
      </w:r>
      <w:r w:rsidRPr="00244A82">
        <w:t>na czas trwania robót niezb</w:t>
      </w:r>
      <w:r w:rsidRPr="00244A82">
        <w:rPr>
          <w:rFonts w:eastAsia="TimesNewRoman"/>
        </w:rPr>
        <w:t>ę</w:t>
      </w:r>
      <w:r w:rsidRPr="00244A82">
        <w:t>dne kierownictwo robót i obsług</w:t>
      </w:r>
      <w:r w:rsidRPr="00244A82">
        <w:rPr>
          <w:rFonts w:eastAsia="TimesNewRoman"/>
        </w:rPr>
        <w:t xml:space="preserve">ę </w:t>
      </w:r>
      <w:r w:rsidRPr="00244A82">
        <w:t>geodezyjn</w:t>
      </w:r>
      <w:r w:rsidRPr="00244A82">
        <w:rPr>
          <w:rFonts w:eastAsia="TimesNewRoman"/>
        </w:rPr>
        <w:t>ą</w:t>
      </w:r>
      <w:r w:rsidRPr="00244A82">
        <w:t>, które winny by</w:t>
      </w:r>
      <w:r w:rsidRPr="00244A82">
        <w:rPr>
          <w:rFonts w:eastAsia="TimesNewRoman"/>
        </w:rPr>
        <w:t xml:space="preserve">ć </w:t>
      </w:r>
      <w:r w:rsidRPr="00244A82">
        <w:t>utrzymywane tak długo jak tego wymaga zamawiaj</w:t>
      </w:r>
      <w:r w:rsidRPr="00244A82">
        <w:rPr>
          <w:rFonts w:eastAsia="TimesNewRoman"/>
        </w:rPr>
        <w:t>ą</w:t>
      </w:r>
      <w:r w:rsidRPr="00244A82">
        <w:t>cy i dla zachowania jako</w:t>
      </w:r>
      <w:r w:rsidRPr="00244A82">
        <w:rPr>
          <w:rFonts w:eastAsia="TimesNewRoman"/>
        </w:rPr>
        <w:t>ś</w:t>
      </w:r>
      <w:r w:rsidRPr="00244A82">
        <w:t>ci robót.</w:t>
      </w:r>
    </w:p>
    <w:p w:rsidR="00244A82" w:rsidRDefault="00A7235E" w:rsidP="00244A82">
      <w:pPr>
        <w:pStyle w:val="Bezodstpw"/>
        <w:numPr>
          <w:ilvl w:val="0"/>
          <w:numId w:val="24"/>
        </w:numPr>
        <w:spacing w:line="360" w:lineRule="auto"/>
        <w:ind w:left="0"/>
        <w:jc w:val="both"/>
      </w:pPr>
      <w:r w:rsidRPr="00244A82">
        <w:t>Zatrudni</w:t>
      </w:r>
      <w:r w:rsidRPr="00244A82">
        <w:rPr>
          <w:rFonts w:eastAsia="TimesNewRoman"/>
        </w:rPr>
        <w:t xml:space="preserve">ć </w:t>
      </w:r>
      <w:r w:rsidRPr="00244A82">
        <w:t>na budowie, przy budowie i utrzymywaniu robót:</w:t>
      </w:r>
    </w:p>
    <w:p w:rsidR="00244A82" w:rsidRDefault="00244A82" w:rsidP="00244A82">
      <w:pPr>
        <w:pStyle w:val="Bezodstpw"/>
        <w:spacing w:line="360" w:lineRule="auto"/>
        <w:ind w:firstLine="708"/>
        <w:jc w:val="both"/>
      </w:pPr>
      <w:r>
        <w:t xml:space="preserve">- </w:t>
      </w:r>
      <w:r w:rsidR="00A7235E" w:rsidRPr="00244A82">
        <w:t>taki nadzór techniczny, który jest kompetentny do zapewnienia nadzoru wykonywanych robót,</w:t>
      </w:r>
    </w:p>
    <w:p w:rsidR="00A7235E" w:rsidRPr="00244A82" w:rsidRDefault="00244A82" w:rsidP="00244A82">
      <w:pPr>
        <w:pStyle w:val="Bezodstpw"/>
        <w:spacing w:line="360" w:lineRule="auto"/>
        <w:ind w:firstLine="708"/>
        <w:jc w:val="both"/>
      </w:pPr>
      <w:r>
        <w:t xml:space="preserve">- </w:t>
      </w:r>
      <w:r w:rsidR="00A7235E" w:rsidRPr="00244A82">
        <w:t>wykwalifikowanych, przyuczonych i niewykwalifikowanych robotników, jacy s</w:t>
      </w:r>
      <w:r w:rsidR="00A7235E" w:rsidRPr="00244A82">
        <w:rPr>
          <w:rFonts w:eastAsia="TimesNewRoman"/>
        </w:rPr>
        <w:t xml:space="preserve">ą </w:t>
      </w:r>
      <w:r w:rsidR="00A7235E" w:rsidRPr="00244A82">
        <w:t>niezb</w:t>
      </w:r>
      <w:r w:rsidR="00A7235E" w:rsidRPr="00244A82">
        <w:rPr>
          <w:rFonts w:eastAsia="TimesNewRoman"/>
        </w:rPr>
        <w:t>ę</w:t>
      </w:r>
      <w:r w:rsidR="00A7235E" w:rsidRPr="00244A82">
        <w:t>dni do odpowiedniego i terminowego wykonania i utrzymania robót.</w:t>
      </w:r>
    </w:p>
    <w:p w:rsidR="00A7235E" w:rsidRPr="00244A82" w:rsidRDefault="00A7235E" w:rsidP="00244A82">
      <w:pPr>
        <w:pStyle w:val="Bezodstpw"/>
        <w:numPr>
          <w:ilvl w:val="0"/>
          <w:numId w:val="24"/>
        </w:numPr>
        <w:spacing w:line="360" w:lineRule="auto"/>
        <w:ind w:left="0"/>
        <w:jc w:val="both"/>
      </w:pPr>
      <w:r w:rsidRPr="00244A82">
        <w:t>Utrzymywa</w:t>
      </w:r>
      <w:r w:rsidRPr="00244A82">
        <w:rPr>
          <w:rFonts w:eastAsia="TimesNewRoman"/>
        </w:rPr>
        <w:t xml:space="preserve">ć </w:t>
      </w:r>
      <w:r w:rsidRPr="00244A82">
        <w:t>teren budowy w stanie wolnym od zb</w:t>
      </w:r>
      <w:r w:rsidRPr="00244A82">
        <w:rPr>
          <w:rFonts w:eastAsia="TimesNewRoman"/>
        </w:rPr>
        <w:t>ę</w:t>
      </w:r>
      <w:r w:rsidRPr="00244A82">
        <w:t>dnych przeszkód oraz usuwa</w:t>
      </w:r>
      <w:r w:rsidRPr="00244A82">
        <w:rPr>
          <w:rFonts w:eastAsia="TimesNewRoman"/>
        </w:rPr>
        <w:t xml:space="preserve">ć </w:t>
      </w:r>
      <w:r w:rsidRPr="00244A82">
        <w:t>i składowa</w:t>
      </w:r>
      <w:r w:rsidRPr="00244A82">
        <w:rPr>
          <w:rFonts w:eastAsia="TimesNewRoman"/>
        </w:rPr>
        <w:t xml:space="preserve">ć </w:t>
      </w:r>
      <w:r w:rsidRPr="00244A82">
        <w:t>wszelkie urz</w:t>
      </w:r>
      <w:r w:rsidRPr="00244A82">
        <w:rPr>
          <w:rFonts w:eastAsia="TimesNewRoman"/>
        </w:rPr>
        <w:t>ą</w:t>
      </w:r>
      <w:r w:rsidRPr="00244A82">
        <w:t>dzenia pomocnicze i zb</w:t>
      </w:r>
      <w:r w:rsidRPr="00244A82">
        <w:rPr>
          <w:rFonts w:eastAsia="TimesNewRoman"/>
        </w:rPr>
        <w:t>ę</w:t>
      </w:r>
      <w:r w:rsidRPr="00244A82">
        <w:t xml:space="preserve">dne materiały, odpadki i </w:t>
      </w:r>
      <w:r w:rsidRPr="00244A82">
        <w:rPr>
          <w:rFonts w:eastAsia="TimesNewRoman"/>
        </w:rPr>
        <w:t>ś</w:t>
      </w:r>
      <w:r w:rsidRPr="00244A82">
        <w:t>mieci, urz</w:t>
      </w:r>
      <w:r w:rsidRPr="00244A82">
        <w:rPr>
          <w:rFonts w:eastAsia="TimesNewRoman"/>
        </w:rPr>
        <w:t>ą</w:t>
      </w:r>
      <w:r w:rsidRPr="00244A82">
        <w:t>dzenia prowizoryczne, które nie s</w:t>
      </w:r>
      <w:r w:rsidRPr="00244A82">
        <w:rPr>
          <w:rFonts w:eastAsia="TimesNewRoman"/>
        </w:rPr>
        <w:t xml:space="preserve">ą </w:t>
      </w:r>
      <w:r w:rsidRPr="00244A82">
        <w:t>potrzebne lub si</w:t>
      </w:r>
      <w:r w:rsidRPr="00244A82">
        <w:rPr>
          <w:rFonts w:eastAsia="TimesNewRoman"/>
        </w:rPr>
        <w:t xml:space="preserve">ę </w:t>
      </w:r>
      <w:r w:rsidRPr="00244A82">
        <w:t>ich pozbywa</w:t>
      </w:r>
      <w:r w:rsidRPr="00244A82">
        <w:rPr>
          <w:rFonts w:eastAsia="TimesNewRoman"/>
        </w:rPr>
        <w:t>ć</w:t>
      </w:r>
      <w:r w:rsidRPr="00244A82">
        <w:t>.</w:t>
      </w:r>
    </w:p>
    <w:p w:rsidR="00A7235E" w:rsidRPr="00244A82" w:rsidRDefault="00A7235E" w:rsidP="00244A82">
      <w:pPr>
        <w:pStyle w:val="Bezodstpw"/>
        <w:numPr>
          <w:ilvl w:val="0"/>
          <w:numId w:val="24"/>
        </w:numPr>
        <w:spacing w:line="360" w:lineRule="auto"/>
        <w:ind w:left="0"/>
        <w:jc w:val="both"/>
      </w:pPr>
      <w:r w:rsidRPr="00244A82">
        <w:t>Po zako</w:t>
      </w:r>
      <w:r w:rsidRPr="00244A82">
        <w:rPr>
          <w:rFonts w:eastAsia="TimesNewRoman"/>
        </w:rPr>
        <w:t>ń</w:t>
      </w:r>
      <w:r w:rsidRPr="00244A82">
        <w:t>czeniu robót usuwa</w:t>
      </w:r>
      <w:r w:rsidRPr="00244A82">
        <w:rPr>
          <w:rFonts w:eastAsia="TimesNewRoman"/>
        </w:rPr>
        <w:t xml:space="preserve">ć </w:t>
      </w:r>
      <w:r w:rsidRPr="00244A82">
        <w:t>poza teren budowy wszelkie urz</w:t>
      </w:r>
      <w:r w:rsidRPr="00244A82">
        <w:rPr>
          <w:rFonts w:eastAsia="TimesNewRoman"/>
        </w:rPr>
        <w:t>ą</w:t>
      </w:r>
      <w:r w:rsidRPr="00244A82">
        <w:t>dzenia, tymczasowe zaplecze itp. oraz pozostawi</w:t>
      </w:r>
      <w:r w:rsidRPr="00244A82">
        <w:rPr>
          <w:rFonts w:eastAsia="TimesNewRoman"/>
        </w:rPr>
        <w:t xml:space="preserve">ć </w:t>
      </w:r>
      <w:r w:rsidRPr="00244A82">
        <w:t>cały teren budowy i robót w stanie czystym i nadaj</w:t>
      </w:r>
      <w:r w:rsidRPr="00244A82">
        <w:rPr>
          <w:rFonts w:eastAsia="TimesNewRoman"/>
        </w:rPr>
        <w:t>ą</w:t>
      </w:r>
      <w:r w:rsidRPr="00244A82">
        <w:t>cym si</w:t>
      </w:r>
      <w:r w:rsidRPr="00244A82">
        <w:rPr>
          <w:rFonts w:eastAsia="TimesNewRoman"/>
        </w:rPr>
        <w:t xml:space="preserve">ę </w:t>
      </w:r>
      <w:r w:rsidRPr="00244A82">
        <w:t>do u</w:t>
      </w:r>
      <w:r w:rsidRPr="00244A82">
        <w:rPr>
          <w:rFonts w:eastAsia="TimesNewRoman"/>
        </w:rPr>
        <w:t>ż</w:t>
      </w:r>
      <w:r w:rsidRPr="00244A82">
        <w:t>ytkowania.</w:t>
      </w:r>
    </w:p>
    <w:p w:rsidR="00A7235E" w:rsidRPr="00244A82" w:rsidRDefault="00A7235E" w:rsidP="00244A82">
      <w:pPr>
        <w:pStyle w:val="Bezodstpw"/>
        <w:numPr>
          <w:ilvl w:val="0"/>
          <w:numId w:val="24"/>
        </w:numPr>
        <w:spacing w:line="360" w:lineRule="auto"/>
        <w:ind w:left="0"/>
        <w:jc w:val="both"/>
      </w:pPr>
      <w:r w:rsidRPr="00244A82">
        <w:t>Umo</w:t>
      </w:r>
      <w:r w:rsidRPr="00244A82">
        <w:rPr>
          <w:rFonts w:eastAsia="TimesNewRoman"/>
        </w:rPr>
        <w:t>ż</w:t>
      </w:r>
      <w:r w:rsidRPr="00244A82">
        <w:t>liwi</w:t>
      </w:r>
      <w:r w:rsidRPr="00244A82">
        <w:rPr>
          <w:rFonts w:eastAsia="TimesNewRoman"/>
        </w:rPr>
        <w:t xml:space="preserve">ć </w:t>
      </w:r>
      <w:r w:rsidRPr="00244A82">
        <w:t>wst</w:t>
      </w:r>
      <w:r w:rsidRPr="00244A82">
        <w:rPr>
          <w:rFonts w:eastAsia="TimesNewRoman"/>
        </w:rPr>
        <w:t>ę</w:t>
      </w:r>
      <w:r w:rsidRPr="00244A82">
        <w:t>p na teren budowy pracownikom organów nadzoru budowlanego, do których należy wykonywanie zada</w:t>
      </w:r>
      <w:r w:rsidRPr="00244A82">
        <w:rPr>
          <w:rFonts w:eastAsia="TimesNewRoman"/>
        </w:rPr>
        <w:t xml:space="preserve">ń </w:t>
      </w:r>
      <w:r w:rsidRPr="00244A82">
        <w:t>okre</w:t>
      </w:r>
      <w:r w:rsidRPr="00244A82">
        <w:rPr>
          <w:rFonts w:eastAsia="TimesNewRoman"/>
        </w:rPr>
        <w:t>ś</w:t>
      </w:r>
      <w:r w:rsidRPr="00244A82">
        <w:t>lonych ustaw</w:t>
      </w:r>
      <w:r w:rsidRPr="00244A82">
        <w:rPr>
          <w:rFonts w:eastAsia="TimesNewRoman"/>
        </w:rPr>
        <w:t xml:space="preserve">ą </w:t>
      </w:r>
      <w:r w:rsidRPr="00244A82">
        <w:t>- Prawo Budowlane oraz udost</w:t>
      </w:r>
      <w:r w:rsidRPr="00244A82">
        <w:rPr>
          <w:rFonts w:eastAsia="TimesNewRoman"/>
        </w:rPr>
        <w:t>ę</w:t>
      </w:r>
      <w:r w:rsidRPr="00244A82">
        <w:t>pni</w:t>
      </w:r>
      <w:r w:rsidRPr="00244A82">
        <w:rPr>
          <w:rFonts w:eastAsia="TimesNewRoman"/>
        </w:rPr>
        <w:t xml:space="preserve">ć </w:t>
      </w:r>
      <w:r w:rsidRPr="00244A82">
        <w:t>im dane i informacje wymagane t</w:t>
      </w:r>
      <w:r w:rsidRPr="00244A82">
        <w:rPr>
          <w:rFonts w:eastAsia="TimesNewRoman"/>
        </w:rPr>
        <w:t xml:space="preserve">ą </w:t>
      </w:r>
      <w:r w:rsidRPr="00244A82">
        <w:t>ustaw</w:t>
      </w:r>
      <w:r w:rsidRPr="00244A82">
        <w:rPr>
          <w:rFonts w:eastAsia="TimesNewRoman"/>
        </w:rPr>
        <w:t>ą</w:t>
      </w:r>
      <w:r w:rsidRPr="00244A82">
        <w:t>.</w:t>
      </w:r>
    </w:p>
    <w:p w:rsidR="00A7235E" w:rsidRPr="00244A82" w:rsidRDefault="00A7235E" w:rsidP="00244A82">
      <w:pPr>
        <w:pStyle w:val="Bezodstpw"/>
        <w:numPr>
          <w:ilvl w:val="0"/>
          <w:numId w:val="24"/>
        </w:numPr>
        <w:spacing w:line="360" w:lineRule="auto"/>
        <w:ind w:left="0"/>
        <w:jc w:val="both"/>
      </w:pPr>
      <w:r w:rsidRPr="00244A82">
        <w:t>Przekaza</w:t>
      </w:r>
      <w:r w:rsidRPr="00244A82">
        <w:rPr>
          <w:rFonts w:eastAsia="TimesNewRoman"/>
        </w:rPr>
        <w:t xml:space="preserve">ć </w:t>
      </w:r>
      <w:r w:rsidRPr="00244A82">
        <w:t>zamawiaj</w:t>
      </w:r>
      <w:r w:rsidRPr="00244A82">
        <w:rPr>
          <w:rFonts w:eastAsia="TimesNewRoman"/>
        </w:rPr>
        <w:t>ą</w:t>
      </w:r>
      <w:r w:rsidRPr="00244A82">
        <w:t>cemu przedmiot umowy po uprzednim sprawdzeniu przez Inspektora nadzoru poprawno</w:t>
      </w:r>
      <w:r w:rsidRPr="00244A82">
        <w:rPr>
          <w:rFonts w:eastAsia="TimesNewRoman"/>
        </w:rPr>
        <w:t>ś</w:t>
      </w:r>
      <w:r w:rsidRPr="00244A82">
        <w:t>ci wykonania robót.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center"/>
      </w:pPr>
      <w:r w:rsidRPr="00244A82">
        <w:t>§5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numPr>
          <w:ilvl w:val="0"/>
          <w:numId w:val="25"/>
        </w:numPr>
        <w:spacing w:line="360" w:lineRule="auto"/>
        <w:ind w:left="0"/>
        <w:jc w:val="both"/>
      </w:pPr>
      <w:r w:rsidRPr="00244A82">
        <w:t>Wykonawca poniesie pełn</w:t>
      </w:r>
      <w:r w:rsidRPr="00244A82">
        <w:rPr>
          <w:rFonts w:eastAsia="TimesNewRoman"/>
        </w:rPr>
        <w:t xml:space="preserve">ą </w:t>
      </w:r>
      <w:r w:rsidRPr="00244A82">
        <w:t>odpowiedzialno</w:t>
      </w:r>
      <w:r w:rsidRPr="00244A82">
        <w:rPr>
          <w:rFonts w:eastAsia="TimesNewRoman"/>
        </w:rPr>
        <w:t xml:space="preserve">ść </w:t>
      </w:r>
      <w:r w:rsidRPr="00244A82">
        <w:t>za ewentualne szkody, które mog</w:t>
      </w:r>
      <w:r w:rsidRPr="00244A82">
        <w:rPr>
          <w:rFonts w:eastAsia="TimesNewRoman"/>
        </w:rPr>
        <w:t xml:space="preserve">ą </w:t>
      </w:r>
      <w:r w:rsidRPr="00244A82">
        <w:t>zaistnie</w:t>
      </w:r>
      <w:r w:rsidRPr="00244A82">
        <w:rPr>
          <w:rFonts w:eastAsia="TimesNewRoman"/>
        </w:rPr>
        <w:t xml:space="preserve">ć </w:t>
      </w:r>
      <w:r w:rsidRPr="00244A82">
        <w:t>podczas realizacji umowy.</w:t>
      </w:r>
    </w:p>
    <w:p w:rsidR="00244A82" w:rsidRDefault="00A7235E" w:rsidP="00244A82">
      <w:pPr>
        <w:pStyle w:val="Bezodstpw"/>
        <w:numPr>
          <w:ilvl w:val="0"/>
          <w:numId w:val="25"/>
        </w:numPr>
        <w:spacing w:line="360" w:lineRule="auto"/>
        <w:ind w:left="0"/>
        <w:jc w:val="both"/>
      </w:pPr>
      <w:r w:rsidRPr="00244A82">
        <w:t>Wykonawca zobowi</w:t>
      </w:r>
      <w:r w:rsidRPr="00244A82">
        <w:rPr>
          <w:rFonts w:eastAsia="TimesNewRoman"/>
        </w:rPr>
        <w:t>ą</w:t>
      </w:r>
      <w:r w:rsidRPr="00244A82">
        <w:t>zany jest zawrze</w:t>
      </w:r>
      <w:r w:rsidRPr="00244A82">
        <w:rPr>
          <w:rFonts w:eastAsia="TimesNewRoman"/>
        </w:rPr>
        <w:t xml:space="preserve">ć </w:t>
      </w:r>
      <w:r w:rsidRPr="00244A82">
        <w:t>umowy ubezpieczenia odpowiedzialno</w:t>
      </w:r>
      <w:r w:rsidRPr="00244A82">
        <w:rPr>
          <w:rFonts w:eastAsia="TimesNewRoman"/>
        </w:rPr>
        <w:t>ś</w:t>
      </w:r>
      <w:r w:rsidRPr="00244A82">
        <w:t>ci materialnej i cywilnej z tytułu szkód powstały</w:t>
      </w:r>
      <w:r w:rsidR="00244A82">
        <w:t>ch w czasie realizacji zadania.</w:t>
      </w:r>
    </w:p>
    <w:p w:rsidR="00A7235E" w:rsidRPr="00244A82" w:rsidRDefault="00A7235E" w:rsidP="00244A82">
      <w:pPr>
        <w:pStyle w:val="Bezodstpw"/>
        <w:numPr>
          <w:ilvl w:val="0"/>
          <w:numId w:val="25"/>
        </w:numPr>
        <w:spacing w:line="360" w:lineRule="auto"/>
        <w:ind w:left="0"/>
        <w:jc w:val="both"/>
      </w:pPr>
      <w:r w:rsidRPr="00244A82">
        <w:t>W przypadku nie dopełnienia przez wykonawc</w:t>
      </w:r>
      <w:r w:rsidRPr="00244A82">
        <w:rPr>
          <w:rFonts w:eastAsia="TimesNewRoman"/>
        </w:rPr>
        <w:t xml:space="preserve">ę </w:t>
      </w:r>
      <w:r w:rsidRPr="00244A82">
        <w:t>obowi</w:t>
      </w:r>
      <w:r w:rsidRPr="00244A82">
        <w:rPr>
          <w:rFonts w:eastAsia="TimesNewRoman"/>
        </w:rPr>
        <w:t>ą</w:t>
      </w:r>
      <w:r w:rsidRPr="00244A82">
        <w:t>zku ubezpieczenia, zamawiaj</w:t>
      </w:r>
      <w:r w:rsidRPr="00244A82">
        <w:rPr>
          <w:rFonts w:eastAsia="TimesNewRoman"/>
        </w:rPr>
        <w:t>ą</w:t>
      </w:r>
      <w:r w:rsidRPr="00244A82">
        <w:t>cy dokona ubezpieczenia umowy na koszt wykonawcy. Koszty ubezpieczenia zostan</w:t>
      </w:r>
      <w:r w:rsidRPr="00244A82">
        <w:rPr>
          <w:rFonts w:eastAsia="TimesNewRoman"/>
        </w:rPr>
        <w:t xml:space="preserve">ą </w:t>
      </w:r>
      <w:r w:rsidRPr="00244A82">
        <w:t>potr</w:t>
      </w:r>
      <w:r w:rsidRPr="00244A82">
        <w:rPr>
          <w:rFonts w:eastAsia="TimesNewRoman"/>
        </w:rPr>
        <w:t>ą</w:t>
      </w:r>
      <w:r w:rsidRPr="00244A82">
        <w:t>cone z zabezpieczenia należytego wykonania umowy, o którym mowa w § 7 umowy.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center"/>
      </w:pPr>
      <w:r w:rsidRPr="00244A82">
        <w:t>§6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244A82" w:rsidRDefault="00A7235E" w:rsidP="00244A82">
      <w:pPr>
        <w:pStyle w:val="Bezodstpw"/>
        <w:numPr>
          <w:ilvl w:val="0"/>
          <w:numId w:val="26"/>
        </w:numPr>
        <w:spacing w:line="360" w:lineRule="auto"/>
        <w:ind w:left="0"/>
        <w:jc w:val="both"/>
      </w:pPr>
      <w:r w:rsidRPr="00244A82">
        <w:t>Strony zgodnie ustalaj</w:t>
      </w:r>
      <w:r w:rsidRPr="00244A82">
        <w:rPr>
          <w:rFonts w:eastAsia="TimesNewRoman"/>
        </w:rPr>
        <w:t>ą</w:t>
      </w:r>
      <w:r w:rsidRPr="00244A82">
        <w:t xml:space="preserve">, </w:t>
      </w:r>
      <w:r w:rsidRPr="00244A82">
        <w:rPr>
          <w:rFonts w:eastAsia="TimesNewRoman"/>
        </w:rPr>
        <w:t>ż</w:t>
      </w:r>
      <w:r w:rsidRPr="00244A82">
        <w:t>e za wykonanie przedmiotu umowy zamawiaj</w:t>
      </w:r>
      <w:r w:rsidRPr="00244A82">
        <w:rPr>
          <w:rFonts w:eastAsia="TimesNewRoman"/>
        </w:rPr>
        <w:t>ą</w:t>
      </w:r>
      <w:r w:rsidRPr="00244A82">
        <w:t>cy zapłaci wykonawcy wynagrodzenie okre</w:t>
      </w:r>
      <w:r w:rsidRPr="00244A82">
        <w:rPr>
          <w:rFonts w:eastAsia="TimesNewRoman"/>
        </w:rPr>
        <w:t>ś</w:t>
      </w:r>
      <w:r w:rsidRPr="00244A82">
        <w:t>lone na podstawie złożonej oferty z dnia ……………. i protokołu przet</w:t>
      </w:r>
      <w:bookmarkStart w:id="0" w:name="_GoBack"/>
      <w:bookmarkEnd w:id="0"/>
      <w:r w:rsidRPr="00244A82">
        <w:t>argu kwot</w:t>
      </w:r>
      <w:r w:rsidRPr="00244A82">
        <w:rPr>
          <w:rFonts w:eastAsia="TimesNewRoman"/>
        </w:rPr>
        <w:t xml:space="preserve">ę </w:t>
      </w:r>
      <w:r w:rsidRPr="00244A82">
        <w:t xml:space="preserve">brutto ogółem: </w:t>
      </w:r>
      <w:r w:rsidRPr="00244A82">
        <w:rPr>
          <w:bCs/>
        </w:rPr>
        <w:t>……………</w:t>
      </w:r>
      <w:r w:rsidR="00244A82">
        <w:t xml:space="preserve"> </w:t>
      </w:r>
      <w:r w:rsidRPr="00244A82">
        <w:t>zł</w:t>
      </w:r>
      <w:r w:rsidR="00244A82">
        <w:t xml:space="preserve">; </w:t>
      </w:r>
      <w:r w:rsidRPr="00244A82">
        <w:t>słownie złotych: …………</w:t>
      </w:r>
      <w:r w:rsidR="00244A82">
        <w:t>.</w:t>
      </w:r>
      <w:r w:rsidRPr="00244A82">
        <w:t>………</w:t>
      </w:r>
    </w:p>
    <w:p w:rsidR="00A7235E" w:rsidRPr="00244A82" w:rsidRDefault="00244A82" w:rsidP="00244A82">
      <w:pPr>
        <w:pStyle w:val="Bezodstpw"/>
        <w:numPr>
          <w:ilvl w:val="0"/>
          <w:numId w:val="26"/>
        </w:numPr>
        <w:spacing w:line="360" w:lineRule="auto"/>
        <w:ind w:left="0"/>
        <w:jc w:val="both"/>
      </w:pPr>
      <w:r>
        <w:lastRenderedPageBreak/>
        <w:t>C</w:t>
      </w:r>
      <w:r w:rsidR="00A7235E" w:rsidRPr="00244A82">
        <w:t>ena za wykonanie przedmiotu zamówienia jest cen</w:t>
      </w:r>
      <w:r w:rsidR="00A7235E" w:rsidRPr="00244A82">
        <w:rPr>
          <w:rFonts w:eastAsia="TimesNewRoman"/>
        </w:rPr>
        <w:t xml:space="preserve">ą </w:t>
      </w:r>
      <w:r w:rsidR="00A7235E" w:rsidRPr="00244A82">
        <w:t>ryczałtow</w:t>
      </w:r>
      <w:r w:rsidR="00A7235E" w:rsidRPr="00244A82">
        <w:rPr>
          <w:rFonts w:eastAsia="TimesNewRoman"/>
        </w:rPr>
        <w:t>ą</w:t>
      </w:r>
      <w:r w:rsidR="00A7235E" w:rsidRPr="00244A82">
        <w:t>, niezmienn</w:t>
      </w:r>
      <w:r w:rsidR="00A7235E" w:rsidRPr="00244A82">
        <w:rPr>
          <w:rFonts w:eastAsia="TimesNewRoman"/>
        </w:rPr>
        <w:t>ą</w:t>
      </w:r>
      <w:r w:rsidR="00A7235E" w:rsidRPr="00244A82">
        <w:t>- jak okre</w:t>
      </w:r>
      <w:r w:rsidR="00A7235E" w:rsidRPr="00244A82">
        <w:rPr>
          <w:rFonts w:eastAsia="TimesNewRoman"/>
        </w:rPr>
        <w:t>ś</w:t>
      </w:r>
      <w:r w:rsidR="00A7235E" w:rsidRPr="00244A82">
        <w:t>lono w SIWZ i ofercie wykonawcy.</w:t>
      </w:r>
    </w:p>
    <w:p w:rsidR="00D1791E" w:rsidRDefault="00A7235E" w:rsidP="00244A82">
      <w:pPr>
        <w:pStyle w:val="Bezodstpw"/>
        <w:numPr>
          <w:ilvl w:val="0"/>
          <w:numId w:val="26"/>
        </w:numPr>
        <w:spacing w:line="360" w:lineRule="auto"/>
        <w:ind w:left="0"/>
        <w:jc w:val="both"/>
      </w:pPr>
      <w:r w:rsidRPr="00244A82">
        <w:t>Zapłata wynagrodzenia nast</w:t>
      </w:r>
      <w:r w:rsidRPr="00D1791E">
        <w:rPr>
          <w:rFonts w:eastAsia="TimesNewRoman"/>
        </w:rPr>
        <w:t>ę</w:t>
      </w:r>
      <w:r w:rsidRPr="00244A82">
        <w:t>powa</w:t>
      </w:r>
      <w:r w:rsidRPr="00D1791E">
        <w:rPr>
          <w:rFonts w:eastAsia="TimesNewRoman"/>
        </w:rPr>
        <w:t xml:space="preserve">ć </w:t>
      </w:r>
      <w:r w:rsidRPr="00244A82">
        <w:t>b</w:t>
      </w:r>
      <w:r w:rsidRPr="00D1791E">
        <w:rPr>
          <w:rFonts w:eastAsia="TimesNewRoman"/>
        </w:rPr>
        <w:t>ę</w:t>
      </w:r>
      <w:r w:rsidRPr="00244A82">
        <w:t xml:space="preserve">dzie na podstawie </w:t>
      </w:r>
      <w:r w:rsidR="00D1791E">
        <w:t xml:space="preserve">prawidłowo wystawionej </w:t>
      </w:r>
      <w:r w:rsidRPr="00244A82">
        <w:t>faktur</w:t>
      </w:r>
      <w:r w:rsidR="00D1791E">
        <w:t>y</w:t>
      </w:r>
      <w:r w:rsidRPr="00244A82">
        <w:t xml:space="preserve"> i protokoł</w:t>
      </w:r>
      <w:r w:rsidR="00D1791E">
        <w:t>u odbioru robót.</w:t>
      </w:r>
    </w:p>
    <w:p w:rsidR="00A7235E" w:rsidRPr="00244A82" w:rsidRDefault="00A7235E" w:rsidP="00244A82">
      <w:pPr>
        <w:pStyle w:val="Bezodstpw"/>
        <w:numPr>
          <w:ilvl w:val="0"/>
          <w:numId w:val="26"/>
        </w:numPr>
        <w:spacing w:line="360" w:lineRule="auto"/>
        <w:ind w:left="0"/>
        <w:jc w:val="both"/>
      </w:pPr>
      <w:r w:rsidRPr="00244A82">
        <w:t>Gmina wykonuje swoje zadania przy pomocy Urz</w:t>
      </w:r>
      <w:r w:rsidRPr="00D1791E">
        <w:rPr>
          <w:rFonts w:eastAsia="TimesNewRoman"/>
        </w:rPr>
        <w:t>ę</w:t>
      </w:r>
      <w:r w:rsidRPr="00244A82">
        <w:t>du Gminy Miłoradz.</w:t>
      </w:r>
    </w:p>
    <w:p w:rsidR="00A7235E" w:rsidRPr="00244A82" w:rsidRDefault="000F0838" w:rsidP="00244A82">
      <w:pPr>
        <w:pStyle w:val="Bezodstpw"/>
        <w:numPr>
          <w:ilvl w:val="0"/>
          <w:numId w:val="26"/>
        </w:numPr>
        <w:spacing w:line="360" w:lineRule="auto"/>
        <w:ind w:left="0"/>
        <w:jc w:val="both"/>
      </w:pPr>
      <w:r>
        <w:t>Fakturę</w:t>
      </w:r>
      <w:r w:rsidR="00A7235E" w:rsidRPr="00244A82">
        <w:t xml:space="preserve"> nale</w:t>
      </w:r>
      <w:r w:rsidR="00A7235E" w:rsidRPr="00244A82">
        <w:rPr>
          <w:rFonts w:eastAsia="TimesNewRoman"/>
        </w:rPr>
        <w:t>ż</w:t>
      </w:r>
      <w:r w:rsidR="00A7235E" w:rsidRPr="00244A82">
        <w:t>y wystawi</w:t>
      </w:r>
      <w:r w:rsidR="00A7235E" w:rsidRPr="00244A82">
        <w:rPr>
          <w:rFonts w:eastAsia="TimesNewRoman"/>
        </w:rPr>
        <w:t xml:space="preserve">ć </w:t>
      </w:r>
      <w:r w:rsidR="00A7235E" w:rsidRPr="00244A82">
        <w:t>na: Gmin</w:t>
      </w:r>
      <w:r w:rsidR="00A7235E" w:rsidRPr="00244A82">
        <w:rPr>
          <w:rFonts w:eastAsia="TimesNewRoman"/>
        </w:rPr>
        <w:t xml:space="preserve">ę </w:t>
      </w:r>
      <w:r w:rsidR="00A7235E" w:rsidRPr="00244A82">
        <w:t xml:space="preserve">Miłoradz, ul. Żuławska 9, 82-213 Miłoradz </w:t>
      </w:r>
      <w:r w:rsidR="00A7235E" w:rsidRPr="00244A82">
        <w:br/>
        <w:t>NIP 579-202-98-19</w:t>
      </w:r>
      <w:r w:rsidR="00D1791E">
        <w:t xml:space="preserve">, </w:t>
      </w:r>
      <w:r w:rsidR="00D1791E" w:rsidRPr="00D1791E">
        <w:t>REGON 170747916</w:t>
      </w:r>
    </w:p>
    <w:p w:rsidR="00A7235E" w:rsidRPr="00244A82" w:rsidRDefault="00A7235E" w:rsidP="00244A82">
      <w:pPr>
        <w:pStyle w:val="Bezodstpw"/>
        <w:numPr>
          <w:ilvl w:val="0"/>
          <w:numId w:val="26"/>
        </w:numPr>
        <w:spacing w:line="360" w:lineRule="auto"/>
        <w:ind w:left="0"/>
        <w:jc w:val="both"/>
      </w:pPr>
      <w:r w:rsidRPr="00244A82">
        <w:t>Termin zapłaty faktur</w:t>
      </w:r>
      <w:r w:rsidR="000F0838">
        <w:t>y</w:t>
      </w:r>
      <w:r w:rsidRPr="00244A82">
        <w:t xml:space="preserve"> strony ustalaj</w:t>
      </w:r>
      <w:r w:rsidRPr="00244A82">
        <w:rPr>
          <w:rFonts w:eastAsia="TimesNewRoman"/>
        </w:rPr>
        <w:t xml:space="preserve">ą </w:t>
      </w:r>
      <w:r w:rsidRPr="00244A82">
        <w:t>do 30 dni od daty otrzymania</w:t>
      </w:r>
      <w:r w:rsidR="00D1791E">
        <w:t xml:space="preserve"> prawidłowo wystawionej</w:t>
      </w:r>
      <w:r w:rsidRPr="00244A82">
        <w:t xml:space="preserve"> faktury.</w:t>
      </w:r>
    </w:p>
    <w:p w:rsidR="00D1791E" w:rsidRDefault="00A7235E" w:rsidP="00D1791E">
      <w:pPr>
        <w:pStyle w:val="Bezodstpw"/>
        <w:numPr>
          <w:ilvl w:val="0"/>
          <w:numId w:val="26"/>
        </w:numPr>
        <w:spacing w:line="360" w:lineRule="auto"/>
        <w:ind w:left="0"/>
        <w:jc w:val="both"/>
      </w:pPr>
      <w:r w:rsidRPr="00244A82">
        <w:t>Nale</w:t>
      </w:r>
      <w:r w:rsidRPr="00244A82">
        <w:rPr>
          <w:rFonts w:eastAsia="TimesNewRoman"/>
        </w:rPr>
        <w:t>ż</w:t>
      </w:r>
      <w:r w:rsidRPr="00244A82">
        <w:t>no</w:t>
      </w:r>
      <w:r w:rsidRPr="00244A82">
        <w:rPr>
          <w:rFonts w:eastAsia="TimesNewRoman"/>
        </w:rPr>
        <w:t xml:space="preserve">ść </w:t>
      </w:r>
      <w:r w:rsidRPr="00244A82">
        <w:t>płatna na konto wykonawcy nr……………………………………………………</w:t>
      </w:r>
    </w:p>
    <w:p w:rsidR="00D1791E" w:rsidRPr="00D1791E" w:rsidRDefault="00D1791E" w:rsidP="00D1791E">
      <w:pPr>
        <w:pStyle w:val="Bezodstpw"/>
        <w:numPr>
          <w:ilvl w:val="0"/>
          <w:numId w:val="26"/>
        </w:numPr>
        <w:spacing w:line="360" w:lineRule="auto"/>
        <w:ind w:left="0"/>
        <w:jc w:val="both"/>
      </w:pPr>
      <w:r w:rsidRPr="00D1791E">
        <w:t xml:space="preserve">Za termin zapłaty przyjmuje się datę obciążenia przez bank rachunku Zamawiającego. </w:t>
      </w:r>
    </w:p>
    <w:p w:rsidR="00D1791E" w:rsidRPr="00D1791E" w:rsidRDefault="00D1791E" w:rsidP="00D1791E">
      <w:pPr>
        <w:pStyle w:val="Bezodstpw"/>
        <w:numPr>
          <w:ilvl w:val="0"/>
          <w:numId w:val="26"/>
        </w:numPr>
        <w:spacing w:line="360" w:lineRule="auto"/>
        <w:ind w:left="0"/>
        <w:jc w:val="both"/>
      </w:pPr>
      <w:r w:rsidRPr="00D1791E">
        <w:t xml:space="preserve">Wszelkie rozliczenia finansowe między Zamawiającym a Wykonawcą będą prowadzone wyłącznie w złotych polskich. </w:t>
      </w:r>
    </w:p>
    <w:p w:rsidR="00D1791E" w:rsidRPr="00D1791E" w:rsidRDefault="00D1791E" w:rsidP="00D1791E">
      <w:pPr>
        <w:pStyle w:val="Bezodstpw"/>
        <w:numPr>
          <w:ilvl w:val="0"/>
          <w:numId w:val="26"/>
        </w:numPr>
        <w:spacing w:line="360" w:lineRule="auto"/>
        <w:ind w:left="0"/>
        <w:jc w:val="both"/>
      </w:pPr>
      <w:r w:rsidRPr="00D1791E">
        <w:t xml:space="preserve">Zamawiający nie wyraża zgody na przeniesienie wierzytelności przysługujących Wykonawcy z tytułu zawarcia Umowy na osobę trzecią. 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center"/>
      </w:pPr>
      <w:r w:rsidRPr="00244A82">
        <w:t>§7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numPr>
          <w:ilvl w:val="0"/>
          <w:numId w:val="27"/>
        </w:numPr>
        <w:spacing w:line="360" w:lineRule="auto"/>
        <w:ind w:left="0"/>
        <w:jc w:val="both"/>
      </w:pPr>
      <w:r w:rsidRPr="00244A82">
        <w:t xml:space="preserve">Zabezpieczenie należytego wykonania przedmiotu zamówienia wynosi 5% wartości ogólnej umowy, tj. </w:t>
      </w:r>
      <w:r w:rsidRPr="00244A82">
        <w:rPr>
          <w:bCs/>
        </w:rPr>
        <w:t>………………………….</w:t>
      </w:r>
      <w:r w:rsidRPr="00244A82">
        <w:t>.zł.</w:t>
      </w:r>
    </w:p>
    <w:p w:rsidR="004F5E95" w:rsidRPr="00244A82" w:rsidRDefault="004F5E95" w:rsidP="00244A82">
      <w:pPr>
        <w:pStyle w:val="Bezodstpw"/>
        <w:numPr>
          <w:ilvl w:val="0"/>
          <w:numId w:val="27"/>
        </w:numPr>
        <w:spacing w:line="360" w:lineRule="auto"/>
        <w:ind w:left="0"/>
        <w:jc w:val="both"/>
      </w:pPr>
      <w:r w:rsidRPr="00244A82">
        <w:t>Zabezpieczenie zostanie wniesione w formie ………., zgodnie z oświadczeniem złożonym przez wykonawcę w ofercie, w terminie 3 dni od dnia podpisania umowy przez wykonawcę.</w:t>
      </w:r>
    </w:p>
    <w:p w:rsidR="004F5E95" w:rsidRPr="00244A82" w:rsidRDefault="004F5E95" w:rsidP="00244A82">
      <w:pPr>
        <w:pStyle w:val="Bezodstpw"/>
        <w:numPr>
          <w:ilvl w:val="0"/>
          <w:numId w:val="27"/>
        </w:numPr>
        <w:spacing w:line="360" w:lineRule="auto"/>
        <w:ind w:left="0"/>
        <w:jc w:val="both"/>
      </w:pPr>
      <w:r w:rsidRPr="00244A82">
        <w:t>Strony postanawiają, że 70% z wniesionego zabezpieczenia służy pokryciu roszczeń z tytułu niewykonania lub nienależytego wykonania umowy, zaś 30% przeznaczone zostaje na zabezpieczenie roszczeń z tytułu rękojmi za wady.</w:t>
      </w:r>
    </w:p>
    <w:p w:rsidR="004F5E95" w:rsidRPr="00244A82" w:rsidRDefault="004F5E95" w:rsidP="00244A82">
      <w:pPr>
        <w:pStyle w:val="Bezodstpw"/>
        <w:numPr>
          <w:ilvl w:val="0"/>
          <w:numId w:val="27"/>
        </w:numPr>
        <w:spacing w:line="360" w:lineRule="auto"/>
        <w:ind w:left="0"/>
        <w:jc w:val="both"/>
      </w:pPr>
      <w:r w:rsidRPr="00244A82">
        <w:t>Zabezpieczenie należytego wykonania umowy, o którym mowa w ust. 1 zostanie zwrócone wykonawcy w terminie i na zasadach określonych w art. 151 ustawy - Prawo Zamówień Publicznych.</w:t>
      </w:r>
    </w:p>
    <w:p w:rsidR="004F5E95" w:rsidRPr="00244A82" w:rsidRDefault="004F5E95" w:rsidP="00244A82">
      <w:pPr>
        <w:pStyle w:val="Bezodstpw"/>
        <w:numPr>
          <w:ilvl w:val="0"/>
          <w:numId w:val="27"/>
        </w:numPr>
        <w:spacing w:line="360" w:lineRule="auto"/>
        <w:ind w:left="0"/>
        <w:jc w:val="both"/>
      </w:pPr>
      <w:r w:rsidRPr="00244A82">
        <w:t>70% kwoty zabezpieczenia zostanie zwrócone wykonawcy w terminie 30 dni od dnia uznania należytego wykonania zamówienia, 30% kwoty zabezpieczenia przeznaczone na zabezpieczenie roszczeń z tytułu rękojmi za wady zwrócone zostanie wykonawcy najpóźniej w 15 dniu po upływie okresu 36 miesięcy.</w:t>
      </w:r>
    </w:p>
    <w:p w:rsidR="00D1791E" w:rsidRDefault="00D1791E" w:rsidP="00244A82">
      <w:pPr>
        <w:pStyle w:val="Bezodstpw"/>
        <w:spacing w:line="360" w:lineRule="auto"/>
        <w:jc w:val="center"/>
      </w:pPr>
    </w:p>
    <w:p w:rsidR="00D1791E" w:rsidRDefault="00D1791E" w:rsidP="00244A82">
      <w:pPr>
        <w:pStyle w:val="Bezodstpw"/>
        <w:spacing w:line="360" w:lineRule="auto"/>
        <w:jc w:val="center"/>
      </w:pPr>
    </w:p>
    <w:p w:rsidR="00D1791E" w:rsidRDefault="00D1791E" w:rsidP="00244A82">
      <w:pPr>
        <w:pStyle w:val="Bezodstpw"/>
        <w:spacing w:line="360" w:lineRule="auto"/>
        <w:jc w:val="center"/>
      </w:pPr>
    </w:p>
    <w:p w:rsidR="00D1791E" w:rsidRDefault="00D1791E" w:rsidP="00244A82">
      <w:pPr>
        <w:pStyle w:val="Bezodstpw"/>
        <w:spacing w:line="360" w:lineRule="auto"/>
        <w:jc w:val="center"/>
      </w:pPr>
    </w:p>
    <w:p w:rsidR="00A7235E" w:rsidRPr="00244A82" w:rsidRDefault="00A7235E" w:rsidP="00244A82">
      <w:pPr>
        <w:pStyle w:val="Bezodstpw"/>
        <w:spacing w:line="360" w:lineRule="auto"/>
        <w:jc w:val="center"/>
      </w:pPr>
      <w:r w:rsidRPr="00244A82">
        <w:lastRenderedPageBreak/>
        <w:t>§8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both"/>
      </w:pPr>
      <w:r w:rsidRPr="00244A82">
        <w:t>Wykonawca nie ma prawa podzleca</w:t>
      </w:r>
      <w:r w:rsidRPr="00244A82">
        <w:rPr>
          <w:rFonts w:eastAsia="TimesNewRoman"/>
        </w:rPr>
        <w:t xml:space="preserve">ć </w:t>
      </w:r>
      <w:r w:rsidRPr="00244A82">
        <w:t>cało</w:t>
      </w:r>
      <w:r w:rsidRPr="00244A82">
        <w:rPr>
          <w:rFonts w:eastAsia="TimesNewRoman"/>
        </w:rPr>
        <w:t>ś</w:t>
      </w:r>
      <w:r w:rsidRPr="00244A82">
        <w:t>ci robót. Wykonawca nie ma prawa podzleca</w:t>
      </w:r>
      <w:r w:rsidRPr="00244A82">
        <w:rPr>
          <w:rFonts w:eastAsia="TimesNewRoman"/>
        </w:rPr>
        <w:t xml:space="preserve">ć </w:t>
      </w:r>
      <w:r w:rsidRPr="00244A82">
        <w:t>żadnej cz</w:t>
      </w:r>
      <w:r w:rsidRPr="00244A82">
        <w:rPr>
          <w:rFonts w:eastAsia="TimesNewRoman"/>
        </w:rPr>
        <w:t>ęś</w:t>
      </w:r>
      <w:r w:rsidRPr="00244A82">
        <w:t>ci robót bez uprzedniej pisemnej zgody zamawiaj</w:t>
      </w:r>
      <w:r w:rsidRPr="00244A82">
        <w:rPr>
          <w:rFonts w:eastAsia="TimesNewRoman"/>
        </w:rPr>
        <w:t>ą</w:t>
      </w:r>
      <w:r w:rsidRPr="00244A82">
        <w:t>cego.</w:t>
      </w:r>
    </w:p>
    <w:p w:rsidR="00CC4C95" w:rsidRPr="00244A82" w:rsidRDefault="00CC4C95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center"/>
      </w:pPr>
      <w:r w:rsidRPr="00244A82">
        <w:t>§9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EA065C">
      <w:pPr>
        <w:pStyle w:val="Bezodstpw"/>
        <w:numPr>
          <w:ilvl w:val="0"/>
          <w:numId w:val="28"/>
        </w:numPr>
        <w:spacing w:line="360" w:lineRule="auto"/>
        <w:ind w:left="0"/>
        <w:jc w:val="both"/>
      </w:pPr>
      <w:r w:rsidRPr="00244A82">
        <w:t>Wykonawca zapłaci Zamawiaj</w:t>
      </w:r>
      <w:r w:rsidRPr="00244A82">
        <w:rPr>
          <w:rFonts w:eastAsia="TimesNewRoman"/>
        </w:rPr>
        <w:t>ą</w:t>
      </w:r>
      <w:r w:rsidRPr="00244A82">
        <w:t>cemu kar</w:t>
      </w:r>
      <w:r w:rsidRPr="00244A82">
        <w:rPr>
          <w:rFonts w:eastAsia="TimesNewRoman"/>
        </w:rPr>
        <w:t xml:space="preserve">ę </w:t>
      </w:r>
      <w:r w:rsidRPr="00244A82">
        <w:t>umown</w:t>
      </w:r>
      <w:r w:rsidRPr="00244A82">
        <w:rPr>
          <w:rFonts w:eastAsia="TimesNewRoman"/>
        </w:rPr>
        <w:t>ą</w:t>
      </w:r>
      <w:r w:rsidRPr="00244A82">
        <w:t>:</w:t>
      </w:r>
    </w:p>
    <w:p w:rsidR="00A7235E" w:rsidRPr="00244A82" w:rsidRDefault="00A7235E" w:rsidP="00244A82">
      <w:pPr>
        <w:pStyle w:val="Bezodstpw"/>
        <w:spacing w:line="360" w:lineRule="auto"/>
        <w:jc w:val="both"/>
      </w:pPr>
      <w:r w:rsidRPr="00244A82">
        <w:t xml:space="preserve"> </w:t>
      </w:r>
      <w:r w:rsidR="00EA065C">
        <w:tab/>
        <w:t xml:space="preserve">- </w:t>
      </w:r>
      <w:r w:rsidRPr="00244A82">
        <w:t>za opó</w:t>
      </w:r>
      <w:r w:rsidRPr="00244A82">
        <w:rPr>
          <w:rFonts w:eastAsia="TimesNewRoman"/>
        </w:rPr>
        <w:t>ź</w:t>
      </w:r>
      <w:r w:rsidRPr="00244A82">
        <w:t>nienie w oddaniu okre</w:t>
      </w:r>
      <w:r w:rsidRPr="00244A82">
        <w:rPr>
          <w:rFonts w:eastAsia="TimesNewRoman"/>
        </w:rPr>
        <w:t>ś</w:t>
      </w:r>
      <w:r w:rsidRPr="00244A82">
        <w:t>lonego w umowie przedmiotu odbioru w wysoko</w:t>
      </w:r>
      <w:r w:rsidRPr="00244A82">
        <w:rPr>
          <w:rFonts w:eastAsia="TimesNewRoman"/>
        </w:rPr>
        <w:t>ś</w:t>
      </w:r>
      <w:r w:rsidRPr="00244A82">
        <w:t>ci 0,05% wynagrodzenia umownego za ka</w:t>
      </w:r>
      <w:r w:rsidRPr="00244A82">
        <w:rPr>
          <w:rFonts w:eastAsia="TimesNewRoman"/>
        </w:rPr>
        <w:t>ż</w:t>
      </w:r>
      <w:r w:rsidRPr="00244A82">
        <w:t>dy dzie</w:t>
      </w:r>
      <w:r w:rsidRPr="00244A82">
        <w:rPr>
          <w:rFonts w:eastAsia="TimesNewRoman"/>
        </w:rPr>
        <w:t xml:space="preserve">ń </w:t>
      </w:r>
      <w:r w:rsidRPr="00244A82">
        <w:t>opó</w:t>
      </w:r>
      <w:r w:rsidRPr="00244A82">
        <w:rPr>
          <w:rFonts w:eastAsia="TimesNewRoman"/>
        </w:rPr>
        <w:t>ź</w:t>
      </w:r>
      <w:r w:rsidRPr="00244A82">
        <w:t>nienia,</w:t>
      </w:r>
    </w:p>
    <w:p w:rsidR="00A7235E" w:rsidRPr="00244A82" w:rsidRDefault="00EA065C" w:rsidP="00EA065C">
      <w:pPr>
        <w:pStyle w:val="Bezodstpw"/>
        <w:spacing w:line="360" w:lineRule="auto"/>
        <w:ind w:firstLine="708"/>
        <w:jc w:val="both"/>
      </w:pPr>
      <w:r>
        <w:t xml:space="preserve">- </w:t>
      </w:r>
      <w:r w:rsidR="00A7235E" w:rsidRPr="00244A82">
        <w:t>za opó</w:t>
      </w:r>
      <w:r w:rsidR="00A7235E" w:rsidRPr="00244A82">
        <w:rPr>
          <w:rFonts w:eastAsia="TimesNewRoman"/>
        </w:rPr>
        <w:t>ź</w:t>
      </w:r>
      <w:r w:rsidR="00A7235E" w:rsidRPr="00244A82">
        <w:t>nienie w usuni</w:t>
      </w:r>
      <w:r w:rsidR="00A7235E" w:rsidRPr="00244A82">
        <w:rPr>
          <w:rFonts w:eastAsia="TimesNewRoman"/>
        </w:rPr>
        <w:t>ę</w:t>
      </w:r>
      <w:r w:rsidR="00A7235E" w:rsidRPr="00244A82">
        <w:t>ciu wad stwierdzonych przy odbiorze lub w okresie r</w:t>
      </w:r>
      <w:r w:rsidR="00A7235E" w:rsidRPr="00244A82">
        <w:rPr>
          <w:rFonts w:eastAsia="TimesNewRoman"/>
        </w:rPr>
        <w:t>ę</w:t>
      </w:r>
      <w:r w:rsidR="00A7235E" w:rsidRPr="00244A82">
        <w:t>kojmi lub gwarancji za wady - w wysoko</w:t>
      </w:r>
      <w:r w:rsidR="00A7235E" w:rsidRPr="00244A82">
        <w:rPr>
          <w:rFonts w:eastAsia="TimesNewRoman"/>
        </w:rPr>
        <w:t>ś</w:t>
      </w:r>
      <w:r w:rsidR="00A7235E" w:rsidRPr="00244A82">
        <w:t>ci 0,05% wynagrodzenia umownego za każdy dzie</w:t>
      </w:r>
      <w:r w:rsidR="00A7235E" w:rsidRPr="00244A82">
        <w:rPr>
          <w:rFonts w:eastAsia="TimesNewRoman"/>
        </w:rPr>
        <w:t xml:space="preserve">ń </w:t>
      </w:r>
      <w:r w:rsidR="00A7235E" w:rsidRPr="00244A82">
        <w:t>opó</w:t>
      </w:r>
      <w:r w:rsidR="00A7235E" w:rsidRPr="00244A82">
        <w:rPr>
          <w:rFonts w:eastAsia="TimesNewRoman"/>
        </w:rPr>
        <w:t>ź</w:t>
      </w:r>
      <w:r w:rsidR="00A7235E" w:rsidRPr="00244A82">
        <w:t>nienia licz</w:t>
      </w:r>
      <w:r w:rsidR="00A7235E" w:rsidRPr="00244A82">
        <w:rPr>
          <w:rFonts w:eastAsia="TimesNewRoman"/>
        </w:rPr>
        <w:t>ą</w:t>
      </w:r>
      <w:r w:rsidR="00A7235E" w:rsidRPr="00244A82">
        <w:t>c od dnia wyznaczonego na usuni</w:t>
      </w:r>
      <w:r w:rsidR="00A7235E" w:rsidRPr="00244A82">
        <w:rPr>
          <w:rFonts w:eastAsia="TimesNewRoman"/>
        </w:rPr>
        <w:t>ę</w:t>
      </w:r>
      <w:r w:rsidR="00A7235E" w:rsidRPr="00244A82">
        <w:t>cie wad wg protokołów podpisanych przez zamawiaj</w:t>
      </w:r>
      <w:r w:rsidR="00A7235E" w:rsidRPr="00244A82">
        <w:rPr>
          <w:rFonts w:eastAsia="TimesNewRoman"/>
        </w:rPr>
        <w:t>ą</w:t>
      </w:r>
      <w:r w:rsidR="00A7235E" w:rsidRPr="00244A82">
        <w:t>cego i wykonawc</w:t>
      </w:r>
      <w:r w:rsidR="00A7235E" w:rsidRPr="00244A82">
        <w:rPr>
          <w:rFonts w:eastAsia="TimesNewRoman"/>
        </w:rPr>
        <w:t>ę</w:t>
      </w:r>
      <w:r w:rsidR="00A7235E" w:rsidRPr="00244A82">
        <w:t>.</w:t>
      </w:r>
    </w:p>
    <w:p w:rsidR="00A7235E" w:rsidRPr="00244A82" w:rsidRDefault="00A7235E" w:rsidP="00EA065C">
      <w:pPr>
        <w:pStyle w:val="Bezodstpw"/>
        <w:numPr>
          <w:ilvl w:val="0"/>
          <w:numId w:val="28"/>
        </w:numPr>
        <w:spacing w:line="360" w:lineRule="auto"/>
        <w:ind w:left="0"/>
        <w:jc w:val="both"/>
      </w:pPr>
      <w:r w:rsidRPr="00244A82">
        <w:t>W przypadku zwłoki z zapłat</w:t>
      </w:r>
      <w:r w:rsidRPr="00244A82">
        <w:rPr>
          <w:rFonts w:eastAsia="TimesNewRoman"/>
        </w:rPr>
        <w:t xml:space="preserve">ą </w:t>
      </w:r>
      <w:r w:rsidRPr="00244A82">
        <w:t>wynagrodzenia przez zamawiaj</w:t>
      </w:r>
      <w:r w:rsidRPr="00244A82">
        <w:rPr>
          <w:rFonts w:eastAsia="TimesNewRoman"/>
        </w:rPr>
        <w:t>ą</w:t>
      </w:r>
      <w:r w:rsidRPr="00244A82">
        <w:t>cego, zapłaci on wykonawcy odsetki ustawowe.</w:t>
      </w:r>
    </w:p>
    <w:p w:rsidR="00A7235E" w:rsidRPr="00244A82" w:rsidRDefault="00A7235E" w:rsidP="00EA065C">
      <w:pPr>
        <w:pStyle w:val="Bezodstpw"/>
        <w:numPr>
          <w:ilvl w:val="0"/>
          <w:numId w:val="28"/>
        </w:numPr>
        <w:spacing w:line="360" w:lineRule="auto"/>
        <w:ind w:left="0"/>
        <w:jc w:val="both"/>
      </w:pPr>
      <w:r w:rsidRPr="00244A82">
        <w:t>Je</w:t>
      </w:r>
      <w:r w:rsidRPr="00244A82">
        <w:rPr>
          <w:rFonts w:eastAsia="TimesNewRoman"/>
        </w:rPr>
        <w:t>ś</w:t>
      </w:r>
      <w:r w:rsidRPr="00244A82">
        <w:t>li kara umowna nie pokrywa poniesionej szkody, strony mog</w:t>
      </w:r>
      <w:r w:rsidRPr="00244A82">
        <w:rPr>
          <w:rFonts w:eastAsia="TimesNewRoman"/>
        </w:rPr>
        <w:t xml:space="preserve">ą </w:t>
      </w:r>
      <w:r w:rsidRPr="00244A82">
        <w:t>dochodzi</w:t>
      </w:r>
      <w:r w:rsidRPr="00244A82">
        <w:rPr>
          <w:rFonts w:eastAsia="TimesNewRoman"/>
        </w:rPr>
        <w:t xml:space="preserve">ć </w:t>
      </w:r>
      <w:r w:rsidRPr="00244A82">
        <w:t>odszkodowania uzupełniaj</w:t>
      </w:r>
      <w:r w:rsidRPr="00244A82">
        <w:rPr>
          <w:rFonts w:eastAsia="TimesNewRoman"/>
        </w:rPr>
        <w:t>ą</w:t>
      </w:r>
      <w:r w:rsidRPr="00244A82">
        <w:t>cego.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EA065C">
      <w:pPr>
        <w:pStyle w:val="Bezodstpw"/>
        <w:spacing w:line="360" w:lineRule="auto"/>
        <w:jc w:val="center"/>
      </w:pPr>
      <w:r w:rsidRPr="00244A82">
        <w:t>§10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EA065C">
      <w:pPr>
        <w:pStyle w:val="Bezodstpw"/>
        <w:numPr>
          <w:ilvl w:val="0"/>
          <w:numId w:val="29"/>
        </w:numPr>
        <w:spacing w:line="360" w:lineRule="auto"/>
        <w:ind w:left="0"/>
        <w:jc w:val="both"/>
      </w:pPr>
      <w:r w:rsidRPr="00244A82">
        <w:t>Wykonawca udzieli na wykonane roboty 3- letniej rękojmi i gwarancji.</w:t>
      </w:r>
    </w:p>
    <w:p w:rsidR="00A7235E" w:rsidRPr="00244A82" w:rsidRDefault="00A7235E" w:rsidP="00EA065C">
      <w:pPr>
        <w:pStyle w:val="Bezodstpw"/>
        <w:numPr>
          <w:ilvl w:val="0"/>
          <w:numId w:val="29"/>
        </w:numPr>
        <w:spacing w:line="360" w:lineRule="auto"/>
        <w:ind w:left="0"/>
        <w:jc w:val="both"/>
      </w:pPr>
      <w:r w:rsidRPr="00244A82">
        <w:t>Okres gwarancji na zamontowane urządzenia i wyposażenie wynosi 3 lata.</w:t>
      </w:r>
    </w:p>
    <w:p w:rsidR="00A7235E" w:rsidRPr="00244A82" w:rsidRDefault="00A7235E" w:rsidP="00EA065C">
      <w:pPr>
        <w:pStyle w:val="Bezodstpw"/>
        <w:numPr>
          <w:ilvl w:val="0"/>
          <w:numId w:val="29"/>
        </w:numPr>
        <w:spacing w:line="360" w:lineRule="auto"/>
        <w:ind w:left="0"/>
        <w:jc w:val="both"/>
      </w:pPr>
      <w:r w:rsidRPr="00244A82">
        <w:t>W okresie rękojmi i gwarancji wykonawca jest zobowiązany do usunięcia stwierdzonych wad przedmiotu umowy w terminie wynikającym z protokołu przeglądu.</w:t>
      </w:r>
    </w:p>
    <w:p w:rsidR="00A7235E" w:rsidRPr="00244A82" w:rsidRDefault="00A7235E" w:rsidP="00EA065C">
      <w:pPr>
        <w:pStyle w:val="Bezodstpw"/>
        <w:numPr>
          <w:ilvl w:val="0"/>
          <w:numId w:val="29"/>
        </w:numPr>
        <w:spacing w:line="360" w:lineRule="auto"/>
        <w:ind w:left="0"/>
        <w:jc w:val="both"/>
      </w:pPr>
      <w:r w:rsidRPr="00244A82">
        <w:t>W przypadku opóźnienia w usunięciu stwierdzonych wad ponad wyznaczony termin zamawiający jest uprawniony do wykonania zastępczego na koszt wykonawcy uruchamiając środki zgromadzone jako zabezpieczenie.</w:t>
      </w:r>
    </w:p>
    <w:p w:rsidR="00A7235E" w:rsidRPr="00244A82" w:rsidRDefault="00A7235E" w:rsidP="00EA065C">
      <w:pPr>
        <w:pStyle w:val="Bezodstpw"/>
        <w:numPr>
          <w:ilvl w:val="0"/>
          <w:numId w:val="29"/>
        </w:numPr>
        <w:spacing w:line="360" w:lineRule="auto"/>
        <w:ind w:left="0"/>
        <w:jc w:val="both"/>
      </w:pPr>
      <w:r w:rsidRPr="00244A82">
        <w:t>Postanowienie ust. 3 nie narusza uprawnień do żądania kar umownych jak w §9.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EA065C">
      <w:pPr>
        <w:pStyle w:val="Bezodstpw"/>
        <w:spacing w:line="360" w:lineRule="auto"/>
        <w:jc w:val="center"/>
      </w:pPr>
      <w:r w:rsidRPr="00244A82">
        <w:t>§11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EA065C">
      <w:pPr>
        <w:pStyle w:val="Bezodstpw"/>
        <w:numPr>
          <w:ilvl w:val="0"/>
          <w:numId w:val="30"/>
        </w:numPr>
        <w:spacing w:line="360" w:lineRule="auto"/>
        <w:ind w:left="0"/>
        <w:jc w:val="both"/>
      </w:pPr>
      <w:r w:rsidRPr="00244A82">
        <w:t>Zamawiaj</w:t>
      </w:r>
      <w:r w:rsidRPr="00244A82">
        <w:rPr>
          <w:rFonts w:eastAsia="TimesNewRoman"/>
        </w:rPr>
        <w:t>ą</w:t>
      </w:r>
      <w:r w:rsidRPr="00244A82">
        <w:t>cy i Wykonawca b</w:t>
      </w:r>
      <w:r w:rsidRPr="00244A82">
        <w:rPr>
          <w:rFonts w:eastAsia="TimesNewRoman"/>
        </w:rPr>
        <w:t>ę</w:t>
      </w:r>
      <w:r w:rsidRPr="00244A82">
        <w:t>d</w:t>
      </w:r>
      <w:r w:rsidRPr="00244A82">
        <w:rPr>
          <w:rFonts w:eastAsia="TimesNewRoman"/>
        </w:rPr>
        <w:t xml:space="preserve">ą </w:t>
      </w:r>
      <w:r w:rsidRPr="00244A82">
        <w:t>mogli wypowiedzie</w:t>
      </w:r>
      <w:r w:rsidRPr="00244A82">
        <w:rPr>
          <w:rFonts w:eastAsia="TimesNewRoman"/>
        </w:rPr>
        <w:t xml:space="preserve">ć </w:t>
      </w:r>
      <w:r w:rsidRPr="00244A82">
        <w:t>zawart</w:t>
      </w:r>
      <w:r w:rsidRPr="00244A82">
        <w:rPr>
          <w:rFonts w:eastAsia="TimesNewRoman"/>
        </w:rPr>
        <w:t xml:space="preserve">ą </w:t>
      </w:r>
      <w:r w:rsidRPr="00244A82">
        <w:t>umow</w:t>
      </w:r>
      <w:r w:rsidRPr="00244A82">
        <w:rPr>
          <w:rFonts w:eastAsia="TimesNewRoman"/>
        </w:rPr>
        <w:t>ę</w:t>
      </w:r>
      <w:r w:rsidRPr="00244A82">
        <w:t>,</w:t>
      </w:r>
      <w:r w:rsidRPr="00244A82">
        <w:br/>
        <w:t xml:space="preserve"> </w:t>
      </w:r>
      <w:r w:rsidR="00D1791E">
        <w:t>z</w:t>
      </w:r>
      <w:r w:rsidRPr="00244A82">
        <w:t xml:space="preserve"> 1 – miesi</w:t>
      </w:r>
      <w:r w:rsidRPr="00244A82">
        <w:rPr>
          <w:rFonts w:eastAsia="TimesNewRoman"/>
        </w:rPr>
        <w:t>ę</w:t>
      </w:r>
      <w:r w:rsidRPr="00244A82">
        <w:t>cznym wypowiedzeniem, a nast</w:t>
      </w:r>
      <w:r w:rsidRPr="00244A82">
        <w:rPr>
          <w:rFonts w:eastAsia="TimesNewRoman"/>
        </w:rPr>
        <w:t>ę</w:t>
      </w:r>
      <w:r w:rsidRPr="00244A82">
        <w:t>pnie odst</w:t>
      </w:r>
      <w:r w:rsidRPr="00244A82">
        <w:rPr>
          <w:rFonts w:eastAsia="TimesNewRoman"/>
        </w:rPr>
        <w:t>ą</w:t>
      </w:r>
      <w:r w:rsidRPr="00244A82">
        <w:t>pi</w:t>
      </w:r>
      <w:r w:rsidRPr="00244A82">
        <w:rPr>
          <w:rFonts w:eastAsia="TimesNewRoman"/>
        </w:rPr>
        <w:t xml:space="preserve">ć </w:t>
      </w:r>
      <w:r w:rsidRPr="00244A82">
        <w:t>od jej realizacji, je</w:t>
      </w:r>
      <w:r w:rsidRPr="00244A82">
        <w:rPr>
          <w:rFonts w:eastAsia="TimesNewRoman"/>
        </w:rPr>
        <w:t>ż</w:t>
      </w:r>
      <w:r w:rsidRPr="00244A82">
        <w:t>eli druga strona w sposób podstawowy narusza postanowienia niniejszej umowy, powoduj</w:t>
      </w:r>
      <w:r w:rsidRPr="00244A82">
        <w:rPr>
          <w:rFonts w:eastAsia="TimesNewRoman"/>
        </w:rPr>
        <w:t>ą</w:t>
      </w:r>
      <w:r w:rsidRPr="00244A82">
        <w:t>c tym samym utrat</w:t>
      </w:r>
      <w:r w:rsidRPr="00244A82">
        <w:rPr>
          <w:rFonts w:eastAsia="TimesNewRoman"/>
        </w:rPr>
        <w:t xml:space="preserve">ę </w:t>
      </w:r>
      <w:r w:rsidRPr="00244A82">
        <w:t>zasadniczych korzy</w:t>
      </w:r>
      <w:r w:rsidRPr="00244A82">
        <w:rPr>
          <w:rFonts w:eastAsia="TimesNewRoman"/>
        </w:rPr>
        <w:t>ś</w:t>
      </w:r>
      <w:r w:rsidRPr="00244A82">
        <w:t>ci, jakie mog</w:t>
      </w:r>
      <w:r w:rsidRPr="00244A82">
        <w:rPr>
          <w:rFonts w:eastAsia="TimesNewRoman"/>
        </w:rPr>
        <w:t xml:space="preserve">ą </w:t>
      </w:r>
      <w:r w:rsidRPr="00244A82">
        <w:t>by</w:t>
      </w:r>
      <w:r w:rsidRPr="00244A82">
        <w:rPr>
          <w:rFonts w:eastAsia="TimesNewRoman"/>
        </w:rPr>
        <w:t xml:space="preserve">ć </w:t>
      </w:r>
      <w:r w:rsidRPr="00244A82">
        <w:t>osi</w:t>
      </w:r>
      <w:r w:rsidRPr="00244A82">
        <w:rPr>
          <w:rFonts w:eastAsia="TimesNewRoman"/>
        </w:rPr>
        <w:t>ą</w:t>
      </w:r>
      <w:r w:rsidRPr="00244A82">
        <w:t>gni</w:t>
      </w:r>
      <w:r w:rsidRPr="00244A82">
        <w:rPr>
          <w:rFonts w:eastAsia="TimesNewRoman"/>
        </w:rPr>
        <w:t>ę</w:t>
      </w:r>
      <w:r w:rsidRPr="00244A82">
        <w:t>te w wyniku jej realizacji.</w:t>
      </w:r>
    </w:p>
    <w:p w:rsidR="00A7235E" w:rsidRPr="00244A82" w:rsidRDefault="00A7235E" w:rsidP="00EA065C">
      <w:pPr>
        <w:pStyle w:val="Bezodstpw"/>
        <w:numPr>
          <w:ilvl w:val="0"/>
          <w:numId w:val="30"/>
        </w:numPr>
        <w:spacing w:line="360" w:lineRule="auto"/>
        <w:ind w:left="0"/>
        <w:jc w:val="both"/>
      </w:pPr>
      <w:r w:rsidRPr="00244A82">
        <w:lastRenderedPageBreak/>
        <w:t>Zamawiaj</w:t>
      </w:r>
      <w:r w:rsidRPr="00244A82">
        <w:rPr>
          <w:rFonts w:eastAsia="TimesNewRoman"/>
        </w:rPr>
        <w:t>ą</w:t>
      </w:r>
      <w:r w:rsidRPr="00244A82">
        <w:t>cemu przysługuje prawo odst</w:t>
      </w:r>
      <w:r w:rsidRPr="00244A82">
        <w:rPr>
          <w:rFonts w:eastAsia="TimesNewRoman"/>
        </w:rPr>
        <w:t>ą</w:t>
      </w:r>
      <w:r w:rsidRPr="00244A82">
        <w:t>pienia od umowy, jeżeli:</w:t>
      </w:r>
    </w:p>
    <w:p w:rsidR="00A7235E" w:rsidRPr="00244A82" w:rsidRDefault="00EA065C" w:rsidP="00EA065C">
      <w:pPr>
        <w:pStyle w:val="Bezodstpw"/>
        <w:spacing w:line="360" w:lineRule="auto"/>
        <w:ind w:firstLine="708"/>
        <w:jc w:val="both"/>
      </w:pPr>
      <w:r>
        <w:t xml:space="preserve">- </w:t>
      </w:r>
      <w:r w:rsidR="00A7235E" w:rsidRPr="00244A82">
        <w:t>wykonawca nie podj</w:t>
      </w:r>
      <w:r w:rsidR="00A7235E" w:rsidRPr="00244A82">
        <w:rPr>
          <w:rFonts w:eastAsia="TimesNewRoman"/>
        </w:rPr>
        <w:t>ą</w:t>
      </w:r>
      <w:r w:rsidR="00A7235E" w:rsidRPr="00244A82">
        <w:t>ł realizacji robót obj</w:t>
      </w:r>
      <w:r w:rsidR="00A7235E" w:rsidRPr="00244A82">
        <w:rPr>
          <w:rFonts w:eastAsia="TimesNewRoman"/>
        </w:rPr>
        <w:t>ę</w:t>
      </w:r>
      <w:r w:rsidR="00A7235E" w:rsidRPr="00244A82">
        <w:t>tych umow</w:t>
      </w:r>
      <w:r w:rsidR="00A7235E" w:rsidRPr="00244A82">
        <w:rPr>
          <w:rFonts w:eastAsia="TimesNewRoman"/>
        </w:rPr>
        <w:t xml:space="preserve">ą </w:t>
      </w:r>
      <w:r w:rsidR="00A7235E" w:rsidRPr="00244A82">
        <w:t>pomimo wygrania przetargu i przyj</w:t>
      </w:r>
      <w:r w:rsidR="00A7235E" w:rsidRPr="00244A82">
        <w:rPr>
          <w:rFonts w:eastAsia="TimesNewRoman"/>
        </w:rPr>
        <w:t>ę</w:t>
      </w:r>
      <w:r w:rsidR="00A7235E" w:rsidRPr="00244A82">
        <w:t>ciu placu budowy, w ci</w:t>
      </w:r>
      <w:r w:rsidR="00A7235E" w:rsidRPr="00244A82">
        <w:rPr>
          <w:rFonts w:eastAsia="TimesNewRoman"/>
        </w:rPr>
        <w:t>ą</w:t>
      </w:r>
      <w:r w:rsidR="00A7235E" w:rsidRPr="00244A82">
        <w:t>gu 7 dni od daty wezwania go przez zamawiaj</w:t>
      </w:r>
      <w:r w:rsidR="00A7235E" w:rsidRPr="00244A82">
        <w:rPr>
          <w:rFonts w:eastAsia="TimesNewRoman"/>
        </w:rPr>
        <w:t>ą</w:t>
      </w:r>
      <w:r w:rsidR="00A7235E" w:rsidRPr="00244A82">
        <w:t>cego do rozpocz</w:t>
      </w:r>
      <w:r w:rsidR="00A7235E" w:rsidRPr="00244A82">
        <w:rPr>
          <w:rFonts w:eastAsia="TimesNewRoman"/>
        </w:rPr>
        <w:t>ę</w:t>
      </w:r>
      <w:r w:rsidR="00A7235E" w:rsidRPr="00244A82">
        <w:t>cia robót.</w:t>
      </w:r>
    </w:p>
    <w:p w:rsidR="00A7235E" w:rsidRPr="00244A82" w:rsidRDefault="00EA065C" w:rsidP="00EA065C">
      <w:pPr>
        <w:pStyle w:val="Bezodstpw"/>
        <w:spacing w:line="360" w:lineRule="auto"/>
        <w:ind w:firstLine="708"/>
        <w:jc w:val="both"/>
      </w:pPr>
      <w:r>
        <w:t xml:space="preserve">- </w:t>
      </w:r>
      <w:r w:rsidR="00A7235E" w:rsidRPr="00244A82">
        <w:t>wykonawca pomimo zastrze</w:t>
      </w:r>
      <w:r w:rsidR="00A7235E" w:rsidRPr="00244A82">
        <w:rPr>
          <w:rFonts w:eastAsia="TimesNewRoman"/>
        </w:rPr>
        <w:t>ż</w:t>
      </w:r>
      <w:r w:rsidR="00A7235E" w:rsidRPr="00244A82">
        <w:t>e</w:t>
      </w:r>
      <w:r w:rsidR="00A7235E" w:rsidRPr="00244A82">
        <w:rPr>
          <w:rFonts w:eastAsia="TimesNewRoman"/>
        </w:rPr>
        <w:t xml:space="preserve">ń </w:t>
      </w:r>
      <w:r w:rsidR="00A7235E" w:rsidRPr="00244A82">
        <w:t>zamawiaj</w:t>
      </w:r>
      <w:r w:rsidR="00A7235E" w:rsidRPr="00244A82">
        <w:rPr>
          <w:rFonts w:eastAsia="TimesNewRoman"/>
        </w:rPr>
        <w:t>ą</w:t>
      </w:r>
      <w:r w:rsidR="00A7235E" w:rsidRPr="00244A82">
        <w:t>cego uparcie nie wykonuje robót zgodnie z warunkami umownymi lub w raż</w:t>
      </w:r>
      <w:r w:rsidR="00A7235E" w:rsidRPr="00244A82">
        <w:rPr>
          <w:rFonts w:eastAsia="TimesNewRoman"/>
        </w:rPr>
        <w:t>ą</w:t>
      </w:r>
      <w:r w:rsidR="00A7235E" w:rsidRPr="00244A82">
        <w:t>cy sposób zaniedbuje zobowi</w:t>
      </w:r>
      <w:r w:rsidR="00A7235E" w:rsidRPr="00244A82">
        <w:rPr>
          <w:rFonts w:eastAsia="TimesNewRoman"/>
        </w:rPr>
        <w:t>ą</w:t>
      </w:r>
      <w:r w:rsidR="00A7235E" w:rsidRPr="00244A82">
        <w:t>zania umowne,</w:t>
      </w:r>
    </w:p>
    <w:p w:rsidR="00A7235E" w:rsidRPr="00244A82" w:rsidRDefault="00EA065C" w:rsidP="00EA065C">
      <w:pPr>
        <w:pStyle w:val="Bezodstpw"/>
        <w:spacing w:line="360" w:lineRule="auto"/>
        <w:ind w:firstLine="708"/>
        <w:jc w:val="both"/>
      </w:pPr>
      <w:r>
        <w:t xml:space="preserve">- </w:t>
      </w:r>
      <w:r w:rsidR="00A7235E" w:rsidRPr="00244A82">
        <w:t>wykonawca zaniechał realizacji bez żadnej uzasadnionej przyczyny przez okres dłuższy ni</w:t>
      </w:r>
      <w:r w:rsidR="00A7235E" w:rsidRPr="00244A82">
        <w:rPr>
          <w:rFonts w:eastAsia="TimesNewRoman"/>
        </w:rPr>
        <w:t xml:space="preserve">ż </w:t>
      </w:r>
      <w:r w:rsidR="00A7235E" w:rsidRPr="00244A82">
        <w:t>7 dni,</w:t>
      </w:r>
    </w:p>
    <w:p w:rsidR="00A7235E" w:rsidRPr="00244A82" w:rsidRDefault="00EA065C" w:rsidP="00EA065C">
      <w:pPr>
        <w:pStyle w:val="Bezodstpw"/>
        <w:spacing w:line="360" w:lineRule="auto"/>
        <w:ind w:firstLine="708"/>
        <w:jc w:val="both"/>
      </w:pPr>
      <w:r>
        <w:t xml:space="preserve">- </w:t>
      </w:r>
      <w:r w:rsidR="00A7235E" w:rsidRPr="00244A82">
        <w:t>wykonawca dopuszcza si</w:t>
      </w:r>
      <w:r w:rsidR="00A7235E" w:rsidRPr="00244A82">
        <w:rPr>
          <w:rFonts w:eastAsia="TimesNewRoman"/>
        </w:rPr>
        <w:t xml:space="preserve">ę </w:t>
      </w:r>
      <w:r w:rsidR="00A7235E" w:rsidRPr="00244A82">
        <w:t>marnotrawstwa i niedbalstwa w realizacji zadania,</w:t>
      </w:r>
    </w:p>
    <w:p w:rsidR="00EA065C" w:rsidRDefault="00A7235E" w:rsidP="00EA065C">
      <w:pPr>
        <w:pStyle w:val="Bezodstpw"/>
        <w:spacing w:line="360" w:lineRule="auto"/>
        <w:jc w:val="both"/>
      </w:pPr>
      <w:r w:rsidRPr="00244A82">
        <w:t>nast</w:t>
      </w:r>
      <w:r w:rsidRPr="00244A82">
        <w:rPr>
          <w:rFonts w:eastAsia="TimesNewRoman"/>
        </w:rPr>
        <w:t>ą</w:t>
      </w:r>
      <w:r w:rsidRPr="00244A82">
        <w:t>piła upadło</w:t>
      </w:r>
      <w:r w:rsidRPr="00244A82">
        <w:rPr>
          <w:rFonts w:eastAsia="TimesNewRoman"/>
        </w:rPr>
        <w:t xml:space="preserve">ść </w:t>
      </w:r>
      <w:r w:rsidRPr="00244A82">
        <w:t>wykonawcy, otwarto post</w:t>
      </w:r>
      <w:r w:rsidRPr="00244A82">
        <w:rPr>
          <w:rFonts w:eastAsia="TimesNewRoman"/>
        </w:rPr>
        <w:t>ę</w:t>
      </w:r>
      <w:r w:rsidRPr="00244A82">
        <w:t>powanie układowe lub wykonawca przyst</w:t>
      </w:r>
      <w:r w:rsidRPr="00244A82">
        <w:rPr>
          <w:rFonts w:eastAsia="TimesNewRoman"/>
        </w:rPr>
        <w:t>ą</w:t>
      </w:r>
      <w:r w:rsidRPr="00244A82">
        <w:t>pił do likwidacji swoje firmy, za wyj</w:t>
      </w:r>
      <w:r w:rsidRPr="00244A82">
        <w:rPr>
          <w:rFonts w:eastAsia="TimesNewRoman"/>
        </w:rPr>
        <w:t>ą</w:t>
      </w:r>
      <w:r w:rsidRPr="00244A82">
        <w:t>tkiem likwidacji przeprowadzonej w celu przekształcenia,</w:t>
      </w:r>
    </w:p>
    <w:p w:rsidR="00A7235E" w:rsidRPr="00244A82" w:rsidRDefault="00EA065C" w:rsidP="00EA065C">
      <w:pPr>
        <w:pStyle w:val="Bezodstpw"/>
        <w:spacing w:line="360" w:lineRule="auto"/>
        <w:jc w:val="both"/>
      </w:pPr>
      <w:r>
        <w:tab/>
        <w:t xml:space="preserve">- </w:t>
      </w:r>
      <w:r w:rsidR="00A7235E" w:rsidRPr="00244A82">
        <w:t>wykonawca do realizacji umowy nie stosuje surowców i materiałów zadeklarowanych w ofercie.</w:t>
      </w:r>
    </w:p>
    <w:p w:rsidR="00A7235E" w:rsidRPr="00244A82" w:rsidRDefault="00A7235E" w:rsidP="00EA065C">
      <w:pPr>
        <w:pStyle w:val="Bezodstpw"/>
        <w:numPr>
          <w:ilvl w:val="0"/>
          <w:numId w:val="30"/>
        </w:numPr>
        <w:spacing w:line="360" w:lineRule="auto"/>
        <w:ind w:left="0"/>
        <w:jc w:val="both"/>
      </w:pPr>
      <w:r w:rsidRPr="00244A82">
        <w:t>Wykonawcy przysługuje prawo odst</w:t>
      </w:r>
      <w:r w:rsidRPr="00244A82">
        <w:rPr>
          <w:rFonts w:eastAsia="TimesNewRoman"/>
        </w:rPr>
        <w:t>ą</w:t>
      </w:r>
      <w:r w:rsidRPr="00244A82">
        <w:t>pienia od umowy, je</w:t>
      </w:r>
      <w:r w:rsidRPr="00244A82">
        <w:rPr>
          <w:rFonts w:eastAsia="TimesNewRoman"/>
        </w:rPr>
        <w:t>ż</w:t>
      </w:r>
      <w:r w:rsidRPr="00244A82">
        <w:t>eli zamawiaj</w:t>
      </w:r>
      <w:r w:rsidRPr="00244A82">
        <w:rPr>
          <w:rFonts w:eastAsia="TimesNewRoman"/>
        </w:rPr>
        <w:t>ą</w:t>
      </w:r>
      <w:r w:rsidRPr="00244A82">
        <w:t>cy odmawia bez uzasadnienia odbioru wykonanych robót.</w:t>
      </w:r>
    </w:p>
    <w:p w:rsidR="00A7235E" w:rsidRPr="00244A82" w:rsidRDefault="00A7235E" w:rsidP="00EA065C">
      <w:pPr>
        <w:pStyle w:val="Bezodstpw"/>
        <w:numPr>
          <w:ilvl w:val="0"/>
          <w:numId w:val="30"/>
        </w:numPr>
        <w:spacing w:line="360" w:lineRule="auto"/>
        <w:ind w:left="0"/>
        <w:jc w:val="both"/>
      </w:pPr>
      <w:r w:rsidRPr="00244A82">
        <w:t>Odst</w:t>
      </w:r>
      <w:r w:rsidRPr="00EA065C">
        <w:t>ą</w:t>
      </w:r>
      <w:r w:rsidRPr="00244A82">
        <w:t>pienie od umowy powinno nast</w:t>
      </w:r>
      <w:r w:rsidRPr="00EA065C">
        <w:t>ą</w:t>
      </w:r>
      <w:r w:rsidRPr="00244A82">
        <w:t>pi</w:t>
      </w:r>
      <w:r w:rsidRPr="00EA065C">
        <w:t xml:space="preserve">ć </w:t>
      </w:r>
      <w:r w:rsidRPr="00244A82">
        <w:t>w formie pisemnej pod rygorem nieważno</w:t>
      </w:r>
      <w:r w:rsidRPr="00EA065C">
        <w:t>ś</w:t>
      </w:r>
      <w:r w:rsidRPr="00244A82">
        <w:t>ci takiego o</w:t>
      </w:r>
      <w:r w:rsidRPr="00EA065C">
        <w:t>ś</w:t>
      </w:r>
      <w:r w:rsidRPr="00244A82">
        <w:t>wiadczenia i powinno zawiera</w:t>
      </w:r>
      <w:r w:rsidRPr="00EA065C">
        <w:t xml:space="preserve">ć </w:t>
      </w:r>
      <w:r w:rsidRPr="00244A82">
        <w:t>uzasadnienie.</w:t>
      </w:r>
    </w:p>
    <w:p w:rsidR="00A7235E" w:rsidRPr="00244A82" w:rsidRDefault="00A7235E" w:rsidP="00EA065C">
      <w:pPr>
        <w:pStyle w:val="Bezodstpw"/>
        <w:numPr>
          <w:ilvl w:val="0"/>
          <w:numId w:val="30"/>
        </w:numPr>
        <w:spacing w:line="360" w:lineRule="auto"/>
        <w:ind w:left="0"/>
        <w:jc w:val="both"/>
      </w:pPr>
      <w:r w:rsidRPr="00244A82">
        <w:t>W przypadku odst</w:t>
      </w:r>
      <w:r w:rsidRPr="00EA065C">
        <w:t>ą</w:t>
      </w:r>
      <w:r w:rsidRPr="00244A82">
        <w:t>pienia od umowy wykonawc</w:t>
      </w:r>
      <w:r w:rsidRPr="00EA065C">
        <w:t xml:space="preserve">ę </w:t>
      </w:r>
      <w:r w:rsidRPr="00244A82">
        <w:t>i zamawiaj</w:t>
      </w:r>
      <w:r w:rsidRPr="00EA065C">
        <w:t>ą</w:t>
      </w:r>
      <w:r w:rsidRPr="00244A82">
        <w:t>cego zobowi</w:t>
      </w:r>
      <w:r w:rsidRPr="00EA065C">
        <w:t>ą</w:t>
      </w:r>
      <w:r w:rsidRPr="00244A82">
        <w:t>zuje si</w:t>
      </w:r>
      <w:r w:rsidRPr="00EA065C">
        <w:t xml:space="preserve">ę </w:t>
      </w:r>
      <w:r w:rsidRPr="00244A82">
        <w:t>w terminie 7 dni od daty odst</w:t>
      </w:r>
      <w:r w:rsidRPr="00EA065C">
        <w:t>ą</w:t>
      </w:r>
      <w:r w:rsidRPr="00244A82">
        <w:t>pienia, do sporz</w:t>
      </w:r>
      <w:r w:rsidRPr="00EA065C">
        <w:t>ą</w:t>
      </w:r>
      <w:r w:rsidRPr="00244A82">
        <w:t>dzenia szczegółowego protokołu robót w toku wg stanu na dzie</w:t>
      </w:r>
      <w:r w:rsidRPr="00EA065C">
        <w:t xml:space="preserve">ń </w:t>
      </w:r>
      <w:r w:rsidRPr="00244A82">
        <w:t>odst</w:t>
      </w:r>
      <w:r w:rsidRPr="00EA065C">
        <w:t>ą</w:t>
      </w:r>
      <w:r w:rsidRPr="00244A82">
        <w:t>pienia.</w:t>
      </w:r>
    </w:p>
    <w:p w:rsidR="00A7235E" w:rsidRPr="00244A82" w:rsidRDefault="00A7235E" w:rsidP="00EA065C">
      <w:pPr>
        <w:pStyle w:val="Bezodstpw"/>
        <w:numPr>
          <w:ilvl w:val="0"/>
          <w:numId w:val="30"/>
        </w:numPr>
        <w:spacing w:line="360" w:lineRule="auto"/>
        <w:ind w:left="0"/>
        <w:jc w:val="both"/>
      </w:pPr>
      <w:r w:rsidRPr="00244A82">
        <w:t>W przypadku okre</w:t>
      </w:r>
      <w:r w:rsidRPr="00EA065C">
        <w:t>ś</w:t>
      </w:r>
      <w:r w:rsidRPr="00244A82">
        <w:t>lonym w pkt 5 wykonawca sporz</w:t>
      </w:r>
      <w:r w:rsidRPr="00EA065C">
        <w:t>ą</w:t>
      </w:r>
      <w:r w:rsidRPr="00244A82">
        <w:t>dzi pełn</w:t>
      </w:r>
      <w:r w:rsidRPr="00EA065C">
        <w:t xml:space="preserve">ą </w:t>
      </w:r>
      <w:r w:rsidRPr="00244A82">
        <w:t>inwentaryzacj</w:t>
      </w:r>
      <w:r w:rsidRPr="00EA065C">
        <w:t xml:space="preserve">ę </w:t>
      </w:r>
      <w:r w:rsidRPr="00244A82">
        <w:t>wykona</w:t>
      </w:r>
      <w:r w:rsidR="00EA065C">
        <w:t>nych robót, rozliczenie nakładów</w:t>
      </w:r>
      <w:r w:rsidRPr="00244A82">
        <w:t>, kredytów, itp.</w:t>
      </w:r>
    </w:p>
    <w:p w:rsidR="00A7235E" w:rsidRPr="00244A82" w:rsidRDefault="00A7235E" w:rsidP="00EA065C">
      <w:pPr>
        <w:pStyle w:val="Bezodstpw"/>
        <w:numPr>
          <w:ilvl w:val="0"/>
          <w:numId w:val="30"/>
        </w:numPr>
        <w:spacing w:line="360" w:lineRule="auto"/>
        <w:ind w:left="0"/>
        <w:jc w:val="both"/>
      </w:pPr>
      <w:r w:rsidRPr="00244A82">
        <w:t>Każda ze stron umowy ma prawo dochodzi</w:t>
      </w:r>
      <w:r w:rsidRPr="00EA065C">
        <w:t xml:space="preserve">ć </w:t>
      </w:r>
      <w:r w:rsidRPr="00244A82">
        <w:t>od drugiej pokrycia poniesionych i udokumentowanych szkód wynikaj</w:t>
      </w:r>
      <w:r w:rsidRPr="00EA065C">
        <w:t>ą</w:t>
      </w:r>
      <w:r w:rsidRPr="00244A82">
        <w:t>cych z odst</w:t>
      </w:r>
      <w:r w:rsidRPr="00EA065C">
        <w:t>ą</w:t>
      </w:r>
      <w:r w:rsidRPr="00244A82">
        <w:t>pienia od umowy.</w:t>
      </w:r>
    </w:p>
    <w:p w:rsidR="00EA065C" w:rsidRDefault="00EA065C" w:rsidP="00EA065C">
      <w:pPr>
        <w:pStyle w:val="Bezodstpw"/>
        <w:spacing w:line="360" w:lineRule="auto"/>
        <w:jc w:val="center"/>
      </w:pPr>
    </w:p>
    <w:p w:rsidR="00A7235E" w:rsidRPr="00244A82" w:rsidRDefault="00A7235E" w:rsidP="00EA065C">
      <w:pPr>
        <w:pStyle w:val="Bezodstpw"/>
        <w:spacing w:line="360" w:lineRule="auto"/>
        <w:jc w:val="center"/>
      </w:pPr>
      <w:r w:rsidRPr="00244A82">
        <w:t>§12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both"/>
      </w:pPr>
      <w:r w:rsidRPr="00244A82">
        <w:t>Zamawiaj</w:t>
      </w:r>
      <w:r w:rsidRPr="00244A82">
        <w:rPr>
          <w:rFonts w:eastAsia="TimesNewRoman"/>
        </w:rPr>
        <w:t>ą</w:t>
      </w:r>
      <w:r w:rsidRPr="00244A82">
        <w:t>cy mo</w:t>
      </w:r>
      <w:r w:rsidRPr="00244A82">
        <w:rPr>
          <w:rFonts w:eastAsia="TimesNewRoman"/>
        </w:rPr>
        <w:t>ż</w:t>
      </w:r>
      <w:r w:rsidRPr="00244A82">
        <w:t>e odst</w:t>
      </w:r>
      <w:r w:rsidRPr="00244A82">
        <w:rPr>
          <w:rFonts w:eastAsia="TimesNewRoman"/>
        </w:rPr>
        <w:t>ą</w:t>
      </w:r>
      <w:r w:rsidRPr="00244A82">
        <w:t>pi</w:t>
      </w:r>
      <w:r w:rsidRPr="00244A82">
        <w:rPr>
          <w:rFonts w:eastAsia="TimesNewRoman"/>
        </w:rPr>
        <w:t xml:space="preserve">ć </w:t>
      </w:r>
      <w:r w:rsidRPr="00244A82">
        <w:t>od umowy na warunkach okre</w:t>
      </w:r>
      <w:r w:rsidRPr="00244A82">
        <w:rPr>
          <w:rFonts w:eastAsia="TimesNewRoman"/>
        </w:rPr>
        <w:t>ś</w:t>
      </w:r>
      <w:r w:rsidRPr="00244A82">
        <w:t>lonych w art. 145 ustawy z dnia</w:t>
      </w:r>
    </w:p>
    <w:p w:rsidR="00A7235E" w:rsidRPr="00244A82" w:rsidRDefault="00A7235E" w:rsidP="00244A82">
      <w:pPr>
        <w:pStyle w:val="Bezodstpw"/>
        <w:spacing w:line="360" w:lineRule="auto"/>
        <w:jc w:val="both"/>
      </w:pPr>
      <w:r w:rsidRPr="00244A82">
        <w:t>29.01.2004r. Prawo Zamówie</w:t>
      </w:r>
      <w:r w:rsidRPr="00244A82">
        <w:rPr>
          <w:rFonts w:eastAsia="TimesNewRoman"/>
        </w:rPr>
        <w:t xml:space="preserve">ń </w:t>
      </w:r>
      <w:r w:rsidRPr="00244A82">
        <w:t>Publicznych.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EA065C">
      <w:pPr>
        <w:pStyle w:val="Bezodstpw"/>
        <w:spacing w:line="360" w:lineRule="auto"/>
        <w:jc w:val="center"/>
      </w:pPr>
      <w:r w:rsidRPr="00244A82">
        <w:t>§13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EA065C">
      <w:pPr>
        <w:pStyle w:val="Bezodstpw"/>
        <w:numPr>
          <w:ilvl w:val="0"/>
          <w:numId w:val="31"/>
        </w:numPr>
        <w:spacing w:line="360" w:lineRule="auto"/>
        <w:ind w:left="0"/>
        <w:jc w:val="both"/>
      </w:pPr>
      <w:r w:rsidRPr="00244A82">
        <w:t>Wszelkie zmiany postanowie</w:t>
      </w:r>
      <w:r w:rsidRPr="00244A82">
        <w:rPr>
          <w:rFonts w:eastAsia="TimesNewRoman"/>
        </w:rPr>
        <w:t xml:space="preserve">ń </w:t>
      </w:r>
      <w:r w:rsidRPr="00244A82">
        <w:t>niniejszej umowy wymagaj</w:t>
      </w:r>
      <w:r w:rsidRPr="00244A82">
        <w:rPr>
          <w:rFonts w:eastAsia="TimesNewRoman"/>
        </w:rPr>
        <w:t xml:space="preserve">ą </w:t>
      </w:r>
      <w:r w:rsidRPr="00244A82">
        <w:t>zgody obu stron i winny by</w:t>
      </w:r>
      <w:r w:rsidRPr="00244A82">
        <w:rPr>
          <w:rFonts w:eastAsia="TimesNewRoman"/>
        </w:rPr>
        <w:t xml:space="preserve">ć </w:t>
      </w:r>
      <w:r w:rsidRPr="00244A82">
        <w:t>sporz</w:t>
      </w:r>
      <w:r w:rsidRPr="00244A82">
        <w:rPr>
          <w:rFonts w:eastAsia="TimesNewRoman"/>
        </w:rPr>
        <w:t>ą</w:t>
      </w:r>
      <w:r w:rsidRPr="00244A82">
        <w:t>dzone w formie pisemnej pod rygorem niewa</w:t>
      </w:r>
      <w:r w:rsidRPr="00244A82">
        <w:rPr>
          <w:rFonts w:eastAsia="TimesNewRoman"/>
        </w:rPr>
        <w:t>ż</w:t>
      </w:r>
      <w:r w:rsidRPr="00244A82">
        <w:t>no</w:t>
      </w:r>
      <w:r w:rsidRPr="00244A82">
        <w:rPr>
          <w:rFonts w:eastAsia="TimesNewRoman"/>
        </w:rPr>
        <w:t>ś</w:t>
      </w:r>
      <w:r w:rsidRPr="00244A82">
        <w:t>ci.</w:t>
      </w:r>
    </w:p>
    <w:p w:rsidR="00A7235E" w:rsidRPr="00244A82" w:rsidRDefault="00A7235E" w:rsidP="00EA065C">
      <w:pPr>
        <w:pStyle w:val="Bezodstpw"/>
        <w:numPr>
          <w:ilvl w:val="0"/>
          <w:numId w:val="31"/>
        </w:numPr>
        <w:spacing w:line="360" w:lineRule="auto"/>
        <w:ind w:left="0"/>
        <w:jc w:val="both"/>
      </w:pPr>
      <w:r w:rsidRPr="00244A82">
        <w:t>Niedopuszczalna jest pod rygorem nieważno</w:t>
      </w:r>
      <w:r w:rsidRPr="00244A82">
        <w:rPr>
          <w:rFonts w:eastAsia="TimesNewRoman"/>
        </w:rPr>
        <w:t>ś</w:t>
      </w:r>
      <w:r w:rsidRPr="00244A82">
        <w:t>ci taka zmiana niniejszej umowy oraz wprowadzenie do niej postanowie</w:t>
      </w:r>
      <w:r w:rsidRPr="00244A82">
        <w:rPr>
          <w:rFonts w:eastAsia="TimesNewRoman"/>
        </w:rPr>
        <w:t>ń</w:t>
      </w:r>
      <w:r w:rsidRPr="00244A82">
        <w:t>, je</w:t>
      </w:r>
      <w:r w:rsidRPr="00244A82">
        <w:rPr>
          <w:rFonts w:eastAsia="TimesNewRoman"/>
        </w:rPr>
        <w:t>ż</w:t>
      </w:r>
      <w:r w:rsidRPr="00244A82">
        <w:t>eli przy ich uwzgl</w:t>
      </w:r>
      <w:r w:rsidRPr="00244A82">
        <w:rPr>
          <w:rFonts w:eastAsia="TimesNewRoman"/>
        </w:rPr>
        <w:t>ę</w:t>
      </w:r>
      <w:r w:rsidRPr="00244A82">
        <w:t>dnieniu należałoby zmieni</w:t>
      </w:r>
      <w:r w:rsidRPr="00244A82">
        <w:rPr>
          <w:rFonts w:eastAsia="TimesNewRoman"/>
        </w:rPr>
        <w:t xml:space="preserve">ć </w:t>
      </w:r>
      <w:r w:rsidRPr="00244A82">
        <w:t>tre</w:t>
      </w:r>
      <w:r w:rsidRPr="00244A82">
        <w:rPr>
          <w:rFonts w:eastAsia="TimesNewRoman"/>
        </w:rPr>
        <w:t xml:space="preserve">ść </w:t>
      </w:r>
      <w:r w:rsidRPr="00244A82">
        <w:lastRenderedPageBreak/>
        <w:t>oferty na podstawie, której dokonano wyboru wykonawcy; nie dotyczy to sytuacji, gdy konieczno</w:t>
      </w:r>
      <w:r w:rsidRPr="00244A82">
        <w:rPr>
          <w:rFonts w:eastAsia="TimesNewRoman"/>
        </w:rPr>
        <w:t xml:space="preserve">ść </w:t>
      </w:r>
      <w:r w:rsidRPr="00244A82">
        <w:t>wprowadzenia zmian wynika w rezultacie okoliczno</w:t>
      </w:r>
      <w:r w:rsidRPr="00244A82">
        <w:rPr>
          <w:rFonts w:eastAsia="TimesNewRoman"/>
        </w:rPr>
        <w:t>ś</w:t>
      </w:r>
      <w:r w:rsidRPr="00244A82">
        <w:t>ci, których nie mo</w:t>
      </w:r>
      <w:r w:rsidRPr="00244A82">
        <w:rPr>
          <w:rFonts w:eastAsia="TimesNewRoman"/>
        </w:rPr>
        <w:t>ż</w:t>
      </w:r>
      <w:r w:rsidRPr="00244A82">
        <w:t>na było przewidzie</w:t>
      </w:r>
      <w:r w:rsidRPr="00244A82">
        <w:rPr>
          <w:rFonts w:eastAsia="TimesNewRoman"/>
        </w:rPr>
        <w:t xml:space="preserve">ć </w:t>
      </w:r>
      <w:r w:rsidRPr="00244A82">
        <w:t>w chwili zawarcia umowy.</w:t>
      </w:r>
    </w:p>
    <w:p w:rsidR="00A7235E" w:rsidRPr="00244A82" w:rsidRDefault="00A7235E" w:rsidP="00EA065C">
      <w:pPr>
        <w:pStyle w:val="Bezodstpw"/>
        <w:spacing w:line="360" w:lineRule="auto"/>
        <w:jc w:val="both"/>
      </w:pPr>
    </w:p>
    <w:p w:rsidR="00A7235E" w:rsidRPr="00244A82" w:rsidRDefault="00A7235E" w:rsidP="00EA065C">
      <w:pPr>
        <w:pStyle w:val="Bezodstpw"/>
        <w:spacing w:line="360" w:lineRule="auto"/>
        <w:jc w:val="center"/>
      </w:pPr>
      <w:r w:rsidRPr="00244A82">
        <w:t>§14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both"/>
      </w:pPr>
      <w:r w:rsidRPr="00244A82">
        <w:t>W sprawach nieuregulowanych niniejszą umową mają zastosowanie przepisy prawa budowlanego, kodeksu cywilnego i prawa zamówień publicznych.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EA065C">
      <w:pPr>
        <w:pStyle w:val="Bezodstpw"/>
        <w:spacing w:line="360" w:lineRule="auto"/>
        <w:jc w:val="center"/>
      </w:pPr>
      <w:r w:rsidRPr="00244A82">
        <w:t>§15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EA065C">
      <w:pPr>
        <w:pStyle w:val="Bezodstpw"/>
        <w:numPr>
          <w:ilvl w:val="0"/>
          <w:numId w:val="32"/>
        </w:numPr>
        <w:spacing w:line="360" w:lineRule="auto"/>
        <w:ind w:left="0"/>
        <w:jc w:val="both"/>
      </w:pPr>
      <w:r w:rsidRPr="00244A82">
        <w:t>Strony umowy d</w:t>
      </w:r>
      <w:r w:rsidRPr="00244A82">
        <w:rPr>
          <w:rFonts w:eastAsia="TimesNewRoman"/>
        </w:rPr>
        <w:t>ąż</w:t>
      </w:r>
      <w:r w:rsidRPr="00244A82">
        <w:t>y</w:t>
      </w:r>
      <w:r w:rsidRPr="00244A82">
        <w:rPr>
          <w:rFonts w:eastAsia="TimesNewRoman"/>
        </w:rPr>
        <w:t xml:space="preserve">ć </w:t>
      </w:r>
      <w:r w:rsidRPr="00244A82">
        <w:t>b</w:t>
      </w:r>
      <w:r w:rsidRPr="00244A82">
        <w:rPr>
          <w:rFonts w:eastAsia="TimesNewRoman"/>
        </w:rPr>
        <w:t>ę</w:t>
      </w:r>
      <w:r w:rsidRPr="00244A82">
        <w:t>d</w:t>
      </w:r>
      <w:r w:rsidRPr="00244A82">
        <w:rPr>
          <w:rFonts w:eastAsia="TimesNewRoman"/>
        </w:rPr>
        <w:t xml:space="preserve">ą </w:t>
      </w:r>
      <w:r w:rsidRPr="00244A82">
        <w:t>do polubownego rozstrzygania wszelkich spornych spraw wynikłych na tle realizacji umowy.</w:t>
      </w:r>
    </w:p>
    <w:p w:rsidR="00A7235E" w:rsidRPr="00244A82" w:rsidRDefault="00A7235E" w:rsidP="00EA065C">
      <w:pPr>
        <w:pStyle w:val="Bezodstpw"/>
        <w:numPr>
          <w:ilvl w:val="0"/>
          <w:numId w:val="32"/>
        </w:numPr>
        <w:spacing w:line="360" w:lineRule="auto"/>
        <w:ind w:left="0"/>
        <w:jc w:val="both"/>
      </w:pPr>
      <w:r w:rsidRPr="00244A82">
        <w:t>Wła</w:t>
      </w:r>
      <w:r w:rsidRPr="00244A82">
        <w:rPr>
          <w:rFonts w:eastAsia="TimesNewRoman"/>
        </w:rPr>
        <w:t>ś</w:t>
      </w:r>
      <w:r w:rsidRPr="00244A82">
        <w:t>ciwym do rozpoznania sporów wynikłych na tle realizacji niniejszej umowy jest S</w:t>
      </w:r>
      <w:r w:rsidRPr="00244A82">
        <w:rPr>
          <w:rFonts w:eastAsia="TimesNewRoman"/>
        </w:rPr>
        <w:t>ą</w:t>
      </w:r>
      <w:r w:rsidRPr="00244A82">
        <w:t>d wła</w:t>
      </w:r>
      <w:r w:rsidRPr="00244A82">
        <w:rPr>
          <w:rFonts w:eastAsia="TimesNewRoman"/>
        </w:rPr>
        <w:t>ś</w:t>
      </w:r>
      <w:r w:rsidRPr="00244A82">
        <w:t>ciwy dla siedziby zamawiaj</w:t>
      </w:r>
      <w:r w:rsidRPr="00244A82">
        <w:rPr>
          <w:rFonts w:eastAsia="TimesNewRoman"/>
        </w:rPr>
        <w:t>ą</w:t>
      </w:r>
      <w:r w:rsidRPr="00244A82">
        <w:t>cego.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EA065C">
      <w:pPr>
        <w:pStyle w:val="Bezodstpw"/>
        <w:spacing w:line="360" w:lineRule="auto"/>
        <w:jc w:val="center"/>
      </w:pPr>
      <w:r w:rsidRPr="00244A82">
        <w:t>§16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Default="00A7235E" w:rsidP="00244A82">
      <w:pPr>
        <w:pStyle w:val="Bezodstpw"/>
        <w:spacing w:line="360" w:lineRule="auto"/>
        <w:jc w:val="both"/>
      </w:pPr>
      <w:r w:rsidRPr="00244A82">
        <w:t>Przedstawicielami stron na budowie b</w:t>
      </w:r>
      <w:r w:rsidRPr="00244A82">
        <w:rPr>
          <w:rFonts w:eastAsia="TimesNewRoman"/>
        </w:rPr>
        <w:t>ę</w:t>
      </w:r>
      <w:r w:rsidRPr="00244A82">
        <w:t>d</w:t>
      </w:r>
      <w:r w:rsidRPr="00244A82">
        <w:rPr>
          <w:rFonts w:eastAsia="TimesNewRoman"/>
        </w:rPr>
        <w:t>ą</w:t>
      </w:r>
      <w:r w:rsidRPr="00244A82">
        <w:t>:</w:t>
      </w:r>
    </w:p>
    <w:p w:rsidR="00EA065C" w:rsidRDefault="00EA065C" w:rsidP="00244A82">
      <w:pPr>
        <w:pStyle w:val="Bezodstpw"/>
        <w:spacing w:line="360" w:lineRule="auto"/>
        <w:jc w:val="both"/>
      </w:pPr>
      <w:r>
        <w:tab/>
        <w:t>- Przedstawiciel Wykonawcy:</w:t>
      </w:r>
      <w:r w:rsidR="00D1791E">
        <w:tab/>
        <w:t>……………………………………..</w:t>
      </w:r>
    </w:p>
    <w:p w:rsidR="00A7235E" w:rsidRPr="00244A82" w:rsidRDefault="00EA065C" w:rsidP="00EA065C">
      <w:pPr>
        <w:pStyle w:val="Bezodstpw"/>
        <w:spacing w:line="360" w:lineRule="auto"/>
        <w:jc w:val="both"/>
      </w:pPr>
      <w:r>
        <w:tab/>
        <w:t>- Przedstawiciel Z</w:t>
      </w:r>
      <w:r w:rsidR="00A7235E" w:rsidRPr="00244A82">
        <w:t>amawiaj</w:t>
      </w:r>
      <w:r w:rsidR="00A7235E" w:rsidRPr="00244A82">
        <w:rPr>
          <w:rFonts w:eastAsia="TimesNewRoman"/>
        </w:rPr>
        <w:t>ą</w:t>
      </w:r>
      <w:r>
        <w:t>cego:</w:t>
      </w:r>
      <w:r w:rsidR="00D1791E">
        <w:tab/>
        <w:t>……………………………………..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EA065C">
      <w:pPr>
        <w:pStyle w:val="Bezodstpw"/>
        <w:spacing w:line="360" w:lineRule="auto"/>
        <w:jc w:val="center"/>
      </w:pPr>
      <w:r w:rsidRPr="00244A82">
        <w:t>§17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EA065C" w:rsidRPr="00EA065C" w:rsidRDefault="00A7235E" w:rsidP="00EA065C">
      <w:pPr>
        <w:pStyle w:val="Bezodstpw"/>
        <w:spacing w:line="360" w:lineRule="auto"/>
        <w:jc w:val="both"/>
      </w:pPr>
      <w:r w:rsidRPr="00244A82">
        <w:t xml:space="preserve">Umowę niniejszą sporządzono w </w:t>
      </w:r>
      <w:r w:rsidR="00EA065C">
        <w:t>trzech</w:t>
      </w:r>
      <w:r w:rsidRPr="00244A82">
        <w:t xml:space="preserve"> jednobrzmiących egzemplarzach, </w:t>
      </w:r>
      <w:r w:rsidR="00EA065C" w:rsidRPr="00EA065C">
        <w:t>jeden dla Wykonawcy, dwa dla Zamawiającego.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both"/>
        <w:rPr>
          <w:b/>
          <w:bCs/>
        </w:rPr>
      </w:pPr>
      <w:r w:rsidRPr="00244A82">
        <w:rPr>
          <w:b/>
          <w:bCs/>
        </w:rPr>
        <w:t xml:space="preserve">   ZAMAWIAJ</w:t>
      </w:r>
      <w:r w:rsidRPr="00244A82">
        <w:rPr>
          <w:rFonts w:eastAsia="TimesNewRoman"/>
        </w:rPr>
        <w:t>Ą</w:t>
      </w:r>
      <w:r w:rsidRPr="00244A82">
        <w:rPr>
          <w:b/>
          <w:bCs/>
        </w:rPr>
        <w:t xml:space="preserve">CY </w:t>
      </w:r>
      <w:r w:rsidRPr="00244A82">
        <w:rPr>
          <w:b/>
          <w:bCs/>
        </w:rPr>
        <w:tab/>
      </w:r>
      <w:r w:rsidRPr="00244A82">
        <w:rPr>
          <w:b/>
          <w:bCs/>
        </w:rPr>
        <w:tab/>
      </w:r>
      <w:r w:rsidRPr="00244A82">
        <w:rPr>
          <w:b/>
          <w:bCs/>
        </w:rPr>
        <w:tab/>
      </w:r>
      <w:r w:rsidRPr="00244A82">
        <w:rPr>
          <w:b/>
          <w:bCs/>
        </w:rPr>
        <w:tab/>
      </w:r>
      <w:r w:rsidRPr="00244A82">
        <w:rPr>
          <w:b/>
          <w:bCs/>
        </w:rPr>
        <w:tab/>
      </w:r>
      <w:r w:rsidRPr="00244A82">
        <w:rPr>
          <w:b/>
          <w:bCs/>
        </w:rPr>
        <w:tab/>
      </w:r>
      <w:r w:rsidRPr="00244A82">
        <w:rPr>
          <w:b/>
          <w:bCs/>
        </w:rPr>
        <w:tab/>
      </w:r>
      <w:r w:rsidRPr="00244A82">
        <w:rPr>
          <w:b/>
          <w:bCs/>
        </w:rPr>
        <w:tab/>
        <w:t>WYKONAWCA</w:t>
      </w: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both"/>
      </w:pPr>
    </w:p>
    <w:p w:rsidR="00A7235E" w:rsidRPr="00244A82" w:rsidRDefault="00A7235E" w:rsidP="00244A82">
      <w:pPr>
        <w:pStyle w:val="Bezodstpw"/>
        <w:spacing w:line="360" w:lineRule="auto"/>
        <w:jc w:val="both"/>
      </w:pPr>
    </w:p>
    <w:sectPr w:rsidR="00A7235E" w:rsidRPr="00244A82" w:rsidSect="006167F8">
      <w:pgSz w:w="11906" w:h="16838"/>
      <w:pgMar w:top="851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559" w:rsidRDefault="00762559">
      <w:r>
        <w:separator/>
      </w:r>
    </w:p>
  </w:endnote>
  <w:endnote w:type="continuationSeparator" w:id="0">
    <w:p w:rsidR="00762559" w:rsidRDefault="0076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DFGothic-EB"/>
    <w:charset w:val="80"/>
    <w:family w:val="auto"/>
    <w:pitch w:val="default"/>
  </w:font>
  <w:font w:name="Univers 57 Condensed">
    <w:altName w:val="Arial Narrow"/>
    <w:charset w:val="EE"/>
    <w:family w:val="swiss"/>
    <w:pitch w:val="variable"/>
    <w:sig w:usb0="00000001" w:usb1="00000000" w:usb2="00000000" w:usb3="00000000" w:csb0="00000093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559" w:rsidRDefault="00762559">
      <w:r>
        <w:separator/>
      </w:r>
    </w:p>
  </w:footnote>
  <w:footnote w:type="continuationSeparator" w:id="0">
    <w:p w:rsidR="00762559" w:rsidRDefault="00762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multilevel"/>
    <w:tmpl w:val="0000000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tarSymbol" w:hAnsi="StarSymbol" w:cs="Times New Roman"/>
      </w:rPr>
    </w:lvl>
  </w:abstractNum>
  <w:abstractNum w:abstractNumId="3">
    <w:nsid w:val="00000009"/>
    <w:multiLevelType w:val="single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4">
    <w:nsid w:val="0000000A"/>
    <w:multiLevelType w:val="single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5">
    <w:nsid w:val="0000000B"/>
    <w:multiLevelType w:val="singleLevel"/>
    <w:tmpl w:val="0000000B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6">
    <w:nsid w:val="00000011"/>
    <w:multiLevelType w:val="singleLevel"/>
    <w:tmpl w:val="00000011"/>
    <w:name w:val="WW8Num28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7">
    <w:nsid w:val="00000015"/>
    <w:multiLevelType w:val="multilevel"/>
    <w:tmpl w:val="00000015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8">
    <w:nsid w:val="00000018"/>
    <w:multiLevelType w:val="singleLevel"/>
    <w:tmpl w:val="0000001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9">
    <w:nsid w:val="0DE531C1"/>
    <w:multiLevelType w:val="hybridMultilevel"/>
    <w:tmpl w:val="0CA0C942"/>
    <w:lvl w:ilvl="0" w:tplc="D3981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2346F9"/>
    <w:multiLevelType w:val="hybridMultilevel"/>
    <w:tmpl w:val="79ECF4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62228F"/>
    <w:multiLevelType w:val="hybridMultilevel"/>
    <w:tmpl w:val="2CDE8B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8C2EFC">
      <w:start w:val="1"/>
      <w:numFmt w:val="bullet"/>
      <w:lvlText w:val="-"/>
      <w:lvlJc w:val="left"/>
      <w:pPr>
        <w:tabs>
          <w:tab w:val="num" w:pos="1290"/>
        </w:tabs>
        <w:ind w:left="1290" w:hanging="570"/>
      </w:pPr>
      <w:rPr>
        <w:rFonts w:ascii="Univers 57 Condensed" w:hAnsi="Univers 57 Condensed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9C1AAC"/>
    <w:multiLevelType w:val="hybridMultilevel"/>
    <w:tmpl w:val="4D54E9E8"/>
    <w:lvl w:ilvl="0" w:tplc="BD8C2EFC">
      <w:start w:val="1"/>
      <w:numFmt w:val="bullet"/>
      <w:lvlText w:val="-"/>
      <w:lvlJc w:val="left"/>
      <w:pPr>
        <w:tabs>
          <w:tab w:val="num" w:pos="1290"/>
        </w:tabs>
        <w:ind w:left="1290" w:hanging="570"/>
      </w:pPr>
      <w:rPr>
        <w:rFonts w:ascii="Univers 57 Condensed" w:hAnsi="Univers 57 Condense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A860FE"/>
    <w:multiLevelType w:val="hybridMultilevel"/>
    <w:tmpl w:val="BB36BD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D683D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B24680B"/>
    <w:multiLevelType w:val="hybridMultilevel"/>
    <w:tmpl w:val="20E68F1C"/>
    <w:lvl w:ilvl="0" w:tplc="BD8C2EFC">
      <w:start w:val="1"/>
      <w:numFmt w:val="bullet"/>
      <w:lvlText w:val="-"/>
      <w:lvlJc w:val="left"/>
      <w:pPr>
        <w:tabs>
          <w:tab w:val="num" w:pos="1290"/>
        </w:tabs>
        <w:ind w:left="1290" w:hanging="570"/>
      </w:pPr>
      <w:rPr>
        <w:rFonts w:ascii="Univers 57 Condensed" w:hAnsi="Univers 57 Condense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E4E589E"/>
    <w:multiLevelType w:val="hybridMultilevel"/>
    <w:tmpl w:val="FAD67E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8C2EFC">
      <w:start w:val="1"/>
      <w:numFmt w:val="bullet"/>
      <w:lvlText w:val="-"/>
      <w:lvlJc w:val="left"/>
      <w:pPr>
        <w:tabs>
          <w:tab w:val="num" w:pos="1290"/>
        </w:tabs>
        <w:ind w:left="1290" w:hanging="570"/>
      </w:pPr>
      <w:rPr>
        <w:rFonts w:ascii="Univers 57 Condensed" w:hAnsi="Univers 57 Condensed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9A4FEF"/>
    <w:multiLevelType w:val="hybridMultilevel"/>
    <w:tmpl w:val="9A567766"/>
    <w:lvl w:ilvl="0" w:tplc="BD8C2EFC">
      <w:start w:val="1"/>
      <w:numFmt w:val="bullet"/>
      <w:lvlText w:val="-"/>
      <w:lvlJc w:val="left"/>
      <w:pPr>
        <w:tabs>
          <w:tab w:val="num" w:pos="1290"/>
        </w:tabs>
        <w:ind w:left="1290" w:hanging="570"/>
      </w:pPr>
      <w:rPr>
        <w:rFonts w:ascii="Univers 57 Condensed" w:hAnsi="Univers 57 Condense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1D2795"/>
    <w:multiLevelType w:val="hybridMultilevel"/>
    <w:tmpl w:val="77207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54100E"/>
    <w:multiLevelType w:val="hybridMultilevel"/>
    <w:tmpl w:val="38B8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7B6378"/>
    <w:multiLevelType w:val="hybridMultilevel"/>
    <w:tmpl w:val="63DA2F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3B4C7D"/>
    <w:multiLevelType w:val="hybridMultilevel"/>
    <w:tmpl w:val="0CA0C942"/>
    <w:lvl w:ilvl="0" w:tplc="D3981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E76AD0"/>
    <w:multiLevelType w:val="hybridMultilevel"/>
    <w:tmpl w:val="AE6AAE5C"/>
    <w:lvl w:ilvl="0" w:tplc="E402B81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694134"/>
    <w:multiLevelType w:val="hybridMultilevel"/>
    <w:tmpl w:val="B5D416F2"/>
    <w:lvl w:ilvl="0" w:tplc="B498C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E97384"/>
    <w:multiLevelType w:val="hybridMultilevel"/>
    <w:tmpl w:val="4E36D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06F79"/>
    <w:multiLevelType w:val="hybridMultilevel"/>
    <w:tmpl w:val="39C0EA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5E917ED"/>
    <w:multiLevelType w:val="hybridMultilevel"/>
    <w:tmpl w:val="16B2F2B6"/>
    <w:lvl w:ilvl="0" w:tplc="BD8C2EFC">
      <w:start w:val="1"/>
      <w:numFmt w:val="bullet"/>
      <w:lvlText w:val="-"/>
      <w:lvlJc w:val="left"/>
      <w:pPr>
        <w:tabs>
          <w:tab w:val="num" w:pos="1290"/>
        </w:tabs>
        <w:ind w:left="1290" w:hanging="570"/>
      </w:pPr>
      <w:rPr>
        <w:rFonts w:ascii="Univers 57 Condensed" w:hAnsi="Univers 57 Condense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71F0FD6"/>
    <w:multiLevelType w:val="hybridMultilevel"/>
    <w:tmpl w:val="4E5ECC3A"/>
    <w:lvl w:ilvl="0" w:tplc="0415000B">
      <w:start w:val="1"/>
      <w:numFmt w:val="bullet"/>
      <w:pStyle w:val="Nagwek1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92C3061"/>
    <w:multiLevelType w:val="hybridMultilevel"/>
    <w:tmpl w:val="84BA34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061AA8"/>
    <w:multiLevelType w:val="hybridMultilevel"/>
    <w:tmpl w:val="52C0F3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6C73E8"/>
    <w:multiLevelType w:val="hybridMultilevel"/>
    <w:tmpl w:val="B406E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CF1C5B"/>
    <w:multiLevelType w:val="hybridMultilevel"/>
    <w:tmpl w:val="7B12C2EC"/>
    <w:lvl w:ilvl="0" w:tplc="B498C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F31295"/>
    <w:multiLevelType w:val="hybridMultilevel"/>
    <w:tmpl w:val="5420D16A"/>
    <w:lvl w:ilvl="0" w:tplc="BD8C2EFC">
      <w:start w:val="1"/>
      <w:numFmt w:val="bullet"/>
      <w:lvlText w:val="-"/>
      <w:lvlJc w:val="left"/>
      <w:pPr>
        <w:tabs>
          <w:tab w:val="num" w:pos="1290"/>
        </w:tabs>
        <w:ind w:left="1290" w:hanging="570"/>
      </w:pPr>
      <w:rPr>
        <w:rFonts w:ascii="Univers 57 Condensed" w:hAnsi="Univers 57 Condensed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FF1CED"/>
    <w:multiLevelType w:val="hybridMultilevel"/>
    <w:tmpl w:val="5B8EB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FC194F"/>
    <w:multiLevelType w:val="hybridMultilevel"/>
    <w:tmpl w:val="82EAE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923EDA"/>
    <w:multiLevelType w:val="hybridMultilevel"/>
    <w:tmpl w:val="8CECAE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1A30AF"/>
    <w:multiLevelType w:val="hybridMultilevel"/>
    <w:tmpl w:val="8194A9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8C2EFC">
      <w:start w:val="1"/>
      <w:numFmt w:val="bullet"/>
      <w:lvlText w:val="-"/>
      <w:lvlJc w:val="left"/>
      <w:pPr>
        <w:tabs>
          <w:tab w:val="num" w:pos="1650"/>
        </w:tabs>
        <w:ind w:left="1650" w:hanging="570"/>
      </w:pPr>
      <w:rPr>
        <w:rFonts w:ascii="Univers 57 Condensed" w:hAnsi="Univers 57 Condensed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865413"/>
    <w:multiLevelType w:val="hybridMultilevel"/>
    <w:tmpl w:val="1C30A1F4"/>
    <w:lvl w:ilvl="0" w:tplc="D3981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12ECF"/>
    <w:multiLevelType w:val="hybridMultilevel"/>
    <w:tmpl w:val="1260317C"/>
    <w:lvl w:ilvl="0" w:tplc="8A6CD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60692A"/>
    <w:multiLevelType w:val="hybridMultilevel"/>
    <w:tmpl w:val="69764E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3"/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9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0"/>
  </w:num>
  <w:num w:numId="20">
    <w:abstractNumId w:val="27"/>
  </w:num>
  <w:num w:numId="21">
    <w:abstractNumId w:val="22"/>
  </w:num>
  <w:num w:numId="22">
    <w:abstractNumId w:val="30"/>
  </w:num>
  <w:num w:numId="23">
    <w:abstractNumId w:val="36"/>
  </w:num>
  <w:num w:numId="24">
    <w:abstractNumId w:val="20"/>
  </w:num>
  <w:num w:numId="25">
    <w:abstractNumId w:val="9"/>
  </w:num>
  <w:num w:numId="26">
    <w:abstractNumId w:val="17"/>
  </w:num>
  <w:num w:numId="27">
    <w:abstractNumId w:val="32"/>
  </w:num>
  <w:num w:numId="28">
    <w:abstractNumId w:val="29"/>
  </w:num>
  <w:num w:numId="29">
    <w:abstractNumId w:val="33"/>
  </w:num>
  <w:num w:numId="30">
    <w:abstractNumId w:val="18"/>
  </w:num>
  <w:num w:numId="31">
    <w:abstractNumId w:val="23"/>
  </w:num>
  <w:num w:numId="32">
    <w:abstractNumId w:val="37"/>
  </w:num>
  <w:num w:numId="33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ED2"/>
    <w:rsid w:val="00000450"/>
    <w:rsid w:val="00005908"/>
    <w:rsid w:val="00013559"/>
    <w:rsid w:val="00017327"/>
    <w:rsid w:val="0002521A"/>
    <w:rsid w:val="00032B52"/>
    <w:rsid w:val="000344D4"/>
    <w:rsid w:val="00034970"/>
    <w:rsid w:val="000362F3"/>
    <w:rsid w:val="00053D61"/>
    <w:rsid w:val="00062306"/>
    <w:rsid w:val="00062B1D"/>
    <w:rsid w:val="00066095"/>
    <w:rsid w:val="000670FB"/>
    <w:rsid w:val="000701AB"/>
    <w:rsid w:val="00075D34"/>
    <w:rsid w:val="000810C8"/>
    <w:rsid w:val="00082B81"/>
    <w:rsid w:val="00086060"/>
    <w:rsid w:val="0009339C"/>
    <w:rsid w:val="00093B9B"/>
    <w:rsid w:val="00095428"/>
    <w:rsid w:val="00097114"/>
    <w:rsid w:val="000975B5"/>
    <w:rsid w:val="000A0739"/>
    <w:rsid w:val="000B3BDB"/>
    <w:rsid w:val="000B476E"/>
    <w:rsid w:val="000C2932"/>
    <w:rsid w:val="000C5838"/>
    <w:rsid w:val="000D1CE8"/>
    <w:rsid w:val="000D2DE7"/>
    <w:rsid w:val="000D2E84"/>
    <w:rsid w:val="000E2CDB"/>
    <w:rsid w:val="000F0838"/>
    <w:rsid w:val="000F4065"/>
    <w:rsid w:val="000F53EB"/>
    <w:rsid w:val="000F55E3"/>
    <w:rsid w:val="00101C3F"/>
    <w:rsid w:val="00101CF9"/>
    <w:rsid w:val="00104593"/>
    <w:rsid w:val="00105339"/>
    <w:rsid w:val="0011108B"/>
    <w:rsid w:val="001119D4"/>
    <w:rsid w:val="00111E43"/>
    <w:rsid w:val="0011202E"/>
    <w:rsid w:val="0012174C"/>
    <w:rsid w:val="00126B68"/>
    <w:rsid w:val="001309AA"/>
    <w:rsid w:val="00133E88"/>
    <w:rsid w:val="001413AE"/>
    <w:rsid w:val="00155ED1"/>
    <w:rsid w:val="00157FD6"/>
    <w:rsid w:val="00161104"/>
    <w:rsid w:val="001654D6"/>
    <w:rsid w:val="00167BD5"/>
    <w:rsid w:val="00171BB6"/>
    <w:rsid w:val="00171BE5"/>
    <w:rsid w:val="0017404D"/>
    <w:rsid w:val="00174962"/>
    <w:rsid w:val="001806A4"/>
    <w:rsid w:val="00195B92"/>
    <w:rsid w:val="001978B6"/>
    <w:rsid w:val="001A2F2B"/>
    <w:rsid w:val="001A3CCE"/>
    <w:rsid w:val="001A5438"/>
    <w:rsid w:val="001A7859"/>
    <w:rsid w:val="001B0ADA"/>
    <w:rsid w:val="001C13DC"/>
    <w:rsid w:val="001C45DB"/>
    <w:rsid w:val="001D0F13"/>
    <w:rsid w:val="001E1751"/>
    <w:rsid w:val="001E2273"/>
    <w:rsid w:val="001E4514"/>
    <w:rsid w:val="001E47A3"/>
    <w:rsid w:val="001F02DD"/>
    <w:rsid w:val="001F1211"/>
    <w:rsid w:val="001F13F0"/>
    <w:rsid w:val="001F4649"/>
    <w:rsid w:val="00203C68"/>
    <w:rsid w:val="00212539"/>
    <w:rsid w:val="00233C3A"/>
    <w:rsid w:val="00236747"/>
    <w:rsid w:val="00240A95"/>
    <w:rsid w:val="00244A82"/>
    <w:rsid w:val="00246041"/>
    <w:rsid w:val="00254070"/>
    <w:rsid w:val="002561AF"/>
    <w:rsid w:val="00256616"/>
    <w:rsid w:val="0026183C"/>
    <w:rsid w:val="002626C0"/>
    <w:rsid w:val="002648C3"/>
    <w:rsid w:val="00270D53"/>
    <w:rsid w:val="00272487"/>
    <w:rsid w:val="0027515E"/>
    <w:rsid w:val="002843A6"/>
    <w:rsid w:val="002856B8"/>
    <w:rsid w:val="002A0D63"/>
    <w:rsid w:val="002A353F"/>
    <w:rsid w:val="002B01EB"/>
    <w:rsid w:val="002B138C"/>
    <w:rsid w:val="002B492F"/>
    <w:rsid w:val="002B7E80"/>
    <w:rsid w:val="002C2B8A"/>
    <w:rsid w:val="002C5B6B"/>
    <w:rsid w:val="002D060C"/>
    <w:rsid w:val="002D1A47"/>
    <w:rsid w:val="002D596C"/>
    <w:rsid w:val="002D656B"/>
    <w:rsid w:val="002F207E"/>
    <w:rsid w:val="002F21E7"/>
    <w:rsid w:val="00300A6C"/>
    <w:rsid w:val="00314AB9"/>
    <w:rsid w:val="00316256"/>
    <w:rsid w:val="00324D73"/>
    <w:rsid w:val="00330204"/>
    <w:rsid w:val="00330B87"/>
    <w:rsid w:val="00334918"/>
    <w:rsid w:val="00335925"/>
    <w:rsid w:val="00336331"/>
    <w:rsid w:val="00336AAA"/>
    <w:rsid w:val="00337598"/>
    <w:rsid w:val="00337B42"/>
    <w:rsid w:val="003413BC"/>
    <w:rsid w:val="00342484"/>
    <w:rsid w:val="00344EBF"/>
    <w:rsid w:val="003515D5"/>
    <w:rsid w:val="00351E4D"/>
    <w:rsid w:val="0035766B"/>
    <w:rsid w:val="003731C9"/>
    <w:rsid w:val="00373C9A"/>
    <w:rsid w:val="00374EDA"/>
    <w:rsid w:val="00380B74"/>
    <w:rsid w:val="00382AFD"/>
    <w:rsid w:val="00382B4A"/>
    <w:rsid w:val="00385C8C"/>
    <w:rsid w:val="00387474"/>
    <w:rsid w:val="003876CD"/>
    <w:rsid w:val="00392157"/>
    <w:rsid w:val="003941BB"/>
    <w:rsid w:val="003A3F61"/>
    <w:rsid w:val="003A50AE"/>
    <w:rsid w:val="003B309E"/>
    <w:rsid w:val="003B63A1"/>
    <w:rsid w:val="003B6CF6"/>
    <w:rsid w:val="003B791C"/>
    <w:rsid w:val="003C08D3"/>
    <w:rsid w:val="003C3790"/>
    <w:rsid w:val="003D0D21"/>
    <w:rsid w:val="003D1A33"/>
    <w:rsid w:val="003D3845"/>
    <w:rsid w:val="003D4DF0"/>
    <w:rsid w:val="003D7CD7"/>
    <w:rsid w:val="003E1043"/>
    <w:rsid w:val="003E1B82"/>
    <w:rsid w:val="003E45BE"/>
    <w:rsid w:val="003E604E"/>
    <w:rsid w:val="003F0D6C"/>
    <w:rsid w:val="003F5746"/>
    <w:rsid w:val="003F7379"/>
    <w:rsid w:val="00403B28"/>
    <w:rsid w:val="0040554C"/>
    <w:rsid w:val="004140D6"/>
    <w:rsid w:val="00422AB2"/>
    <w:rsid w:val="00422F62"/>
    <w:rsid w:val="00424163"/>
    <w:rsid w:val="00431381"/>
    <w:rsid w:val="00433CEF"/>
    <w:rsid w:val="004342F4"/>
    <w:rsid w:val="0044741C"/>
    <w:rsid w:val="00450600"/>
    <w:rsid w:val="00454790"/>
    <w:rsid w:val="00457E99"/>
    <w:rsid w:val="00460EEC"/>
    <w:rsid w:val="004626EA"/>
    <w:rsid w:val="00470103"/>
    <w:rsid w:val="00474DD9"/>
    <w:rsid w:val="004753F8"/>
    <w:rsid w:val="00482351"/>
    <w:rsid w:val="00484AC8"/>
    <w:rsid w:val="00490130"/>
    <w:rsid w:val="004930D4"/>
    <w:rsid w:val="00493469"/>
    <w:rsid w:val="004A444A"/>
    <w:rsid w:val="004A559F"/>
    <w:rsid w:val="004A60B2"/>
    <w:rsid w:val="004A64C5"/>
    <w:rsid w:val="004A6AC6"/>
    <w:rsid w:val="004B04F0"/>
    <w:rsid w:val="004B3405"/>
    <w:rsid w:val="004B6490"/>
    <w:rsid w:val="004B698C"/>
    <w:rsid w:val="004C3674"/>
    <w:rsid w:val="004C729C"/>
    <w:rsid w:val="004D1FDC"/>
    <w:rsid w:val="004D79DF"/>
    <w:rsid w:val="004E3902"/>
    <w:rsid w:val="004F2448"/>
    <w:rsid w:val="004F5E95"/>
    <w:rsid w:val="004F672A"/>
    <w:rsid w:val="004F70A3"/>
    <w:rsid w:val="005009AE"/>
    <w:rsid w:val="00507018"/>
    <w:rsid w:val="0052029E"/>
    <w:rsid w:val="005213EF"/>
    <w:rsid w:val="00521426"/>
    <w:rsid w:val="005252C9"/>
    <w:rsid w:val="005269B1"/>
    <w:rsid w:val="00526DD2"/>
    <w:rsid w:val="00533326"/>
    <w:rsid w:val="00536327"/>
    <w:rsid w:val="00541D0F"/>
    <w:rsid w:val="00547A69"/>
    <w:rsid w:val="005544DE"/>
    <w:rsid w:val="00554FAB"/>
    <w:rsid w:val="005550D7"/>
    <w:rsid w:val="00555AFE"/>
    <w:rsid w:val="0055692C"/>
    <w:rsid w:val="00556CFA"/>
    <w:rsid w:val="00565E79"/>
    <w:rsid w:val="00570BBF"/>
    <w:rsid w:val="00574237"/>
    <w:rsid w:val="0057673A"/>
    <w:rsid w:val="005774FB"/>
    <w:rsid w:val="00595C38"/>
    <w:rsid w:val="005A2439"/>
    <w:rsid w:val="005A72D8"/>
    <w:rsid w:val="005B4123"/>
    <w:rsid w:val="005C6B2E"/>
    <w:rsid w:val="005C7A92"/>
    <w:rsid w:val="005D28B1"/>
    <w:rsid w:val="005D53FF"/>
    <w:rsid w:val="005D594D"/>
    <w:rsid w:val="005E1FB4"/>
    <w:rsid w:val="005E733B"/>
    <w:rsid w:val="005F2D25"/>
    <w:rsid w:val="005F2EB3"/>
    <w:rsid w:val="005F2F42"/>
    <w:rsid w:val="005F5938"/>
    <w:rsid w:val="005F5C13"/>
    <w:rsid w:val="005F683E"/>
    <w:rsid w:val="006051F9"/>
    <w:rsid w:val="006167F8"/>
    <w:rsid w:val="00617076"/>
    <w:rsid w:val="00632E71"/>
    <w:rsid w:val="00633D7F"/>
    <w:rsid w:val="0063592E"/>
    <w:rsid w:val="006363FB"/>
    <w:rsid w:val="00640F35"/>
    <w:rsid w:val="006412E7"/>
    <w:rsid w:val="00641BF9"/>
    <w:rsid w:val="0064225A"/>
    <w:rsid w:val="006472A5"/>
    <w:rsid w:val="00650BAB"/>
    <w:rsid w:val="0065114E"/>
    <w:rsid w:val="00656A66"/>
    <w:rsid w:val="00657ED8"/>
    <w:rsid w:val="00660644"/>
    <w:rsid w:val="00661DD8"/>
    <w:rsid w:val="00665B22"/>
    <w:rsid w:val="00667AAC"/>
    <w:rsid w:val="00680A16"/>
    <w:rsid w:val="00683C21"/>
    <w:rsid w:val="00693B78"/>
    <w:rsid w:val="00697FA9"/>
    <w:rsid w:val="006A5C1F"/>
    <w:rsid w:val="006A6135"/>
    <w:rsid w:val="006A7829"/>
    <w:rsid w:val="006A7954"/>
    <w:rsid w:val="006B3A5E"/>
    <w:rsid w:val="006B705E"/>
    <w:rsid w:val="006C74A0"/>
    <w:rsid w:val="006D2D0E"/>
    <w:rsid w:val="006D39BD"/>
    <w:rsid w:val="006D6208"/>
    <w:rsid w:val="006D62C2"/>
    <w:rsid w:val="00701362"/>
    <w:rsid w:val="00702332"/>
    <w:rsid w:val="00707D8B"/>
    <w:rsid w:val="0071332C"/>
    <w:rsid w:val="007146FF"/>
    <w:rsid w:val="0071476C"/>
    <w:rsid w:val="00722157"/>
    <w:rsid w:val="007259F7"/>
    <w:rsid w:val="00727993"/>
    <w:rsid w:val="00730130"/>
    <w:rsid w:val="00732F86"/>
    <w:rsid w:val="00733384"/>
    <w:rsid w:val="00735E2C"/>
    <w:rsid w:val="0073694E"/>
    <w:rsid w:val="0073738F"/>
    <w:rsid w:val="00741073"/>
    <w:rsid w:val="0074340B"/>
    <w:rsid w:val="007439CF"/>
    <w:rsid w:val="00745ACE"/>
    <w:rsid w:val="00754760"/>
    <w:rsid w:val="007563FA"/>
    <w:rsid w:val="00757CC2"/>
    <w:rsid w:val="00757E63"/>
    <w:rsid w:val="00757F59"/>
    <w:rsid w:val="0076008D"/>
    <w:rsid w:val="00762559"/>
    <w:rsid w:val="00763274"/>
    <w:rsid w:val="0076779A"/>
    <w:rsid w:val="007739EF"/>
    <w:rsid w:val="0077456F"/>
    <w:rsid w:val="007809E3"/>
    <w:rsid w:val="00787244"/>
    <w:rsid w:val="007877DD"/>
    <w:rsid w:val="00793F38"/>
    <w:rsid w:val="007952C3"/>
    <w:rsid w:val="007A2488"/>
    <w:rsid w:val="007A2615"/>
    <w:rsid w:val="007A27E1"/>
    <w:rsid w:val="007A4F8C"/>
    <w:rsid w:val="007A6BA2"/>
    <w:rsid w:val="007B06C9"/>
    <w:rsid w:val="007C320D"/>
    <w:rsid w:val="007C3DD7"/>
    <w:rsid w:val="007C4340"/>
    <w:rsid w:val="007D1DDF"/>
    <w:rsid w:val="007D634F"/>
    <w:rsid w:val="007D7976"/>
    <w:rsid w:val="007E1BE1"/>
    <w:rsid w:val="007E3EB1"/>
    <w:rsid w:val="007F7D8C"/>
    <w:rsid w:val="00800C59"/>
    <w:rsid w:val="0080469F"/>
    <w:rsid w:val="0081418C"/>
    <w:rsid w:val="00815952"/>
    <w:rsid w:val="00821166"/>
    <w:rsid w:val="00822F18"/>
    <w:rsid w:val="00823618"/>
    <w:rsid w:val="00831A73"/>
    <w:rsid w:val="00840C1D"/>
    <w:rsid w:val="00841E7F"/>
    <w:rsid w:val="0084537D"/>
    <w:rsid w:val="0084635A"/>
    <w:rsid w:val="0085251F"/>
    <w:rsid w:val="00860E2F"/>
    <w:rsid w:val="00862233"/>
    <w:rsid w:val="00863EA4"/>
    <w:rsid w:val="00864190"/>
    <w:rsid w:val="0086453E"/>
    <w:rsid w:val="00882B90"/>
    <w:rsid w:val="008844A4"/>
    <w:rsid w:val="0088609C"/>
    <w:rsid w:val="00887DDC"/>
    <w:rsid w:val="008925DC"/>
    <w:rsid w:val="00893840"/>
    <w:rsid w:val="00894582"/>
    <w:rsid w:val="00897F15"/>
    <w:rsid w:val="008A373B"/>
    <w:rsid w:val="008A566E"/>
    <w:rsid w:val="008B2D5A"/>
    <w:rsid w:val="008C5A65"/>
    <w:rsid w:val="008D4522"/>
    <w:rsid w:val="008F3F5A"/>
    <w:rsid w:val="00903910"/>
    <w:rsid w:val="00903F91"/>
    <w:rsid w:val="00905A38"/>
    <w:rsid w:val="009077AC"/>
    <w:rsid w:val="00921B09"/>
    <w:rsid w:val="00922A32"/>
    <w:rsid w:val="00925B31"/>
    <w:rsid w:val="00925EF1"/>
    <w:rsid w:val="00931FB2"/>
    <w:rsid w:val="00934047"/>
    <w:rsid w:val="009448BE"/>
    <w:rsid w:val="0095225E"/>
    <w:rsid w:val="00961CAB"/>
    <w:rsid w:val="00965835"/>
    <w:rsid w:val="00967D46"/>
    <w:rsid w:val="0097000E"/>
    <w:rsid w:val="00974876"/>
    <w:rsid w:val="00981414"/>
    <w:rsid w:val="00986539"/>
    <w:rsid w:val="009868D6"/>
    <w:rsid w:val="00986EE0"/>
    <w:rsid w:val="0098722B"/>
    <w:rsid w:val="0099076E"/>
    <w:rsid w:val="00990805"/>
    <w:rsid w:val="009A2764"/>
    <w:rsid w:val="009A285D"/>
    <w:rsid w:val="009B5BB9"/>
    <w:rsid w:val="009C07A3"/>
    <w:rsid w:val="009C6CE0"/>
    <w:rsid w:val="009D721D"/>
    <w:rsid w:val="009E00DC"/>
    <w:rsid w:val="009E4470"/>
    <w:rsid w:val="00A0463D"/>
    <w:rsid w:val="00A059E8"/>
    <w:rsid w:val="00A13C2E"/>
    <w:rsid w:val="00A15F2E"/>
    <w:rsid w:val="00A2432C"/>
    <w:rsid w:val="00A25B31"/>
    <w:rsid w:val="00A32ECB"/>
    <w:rsid w:val="00A35449"/>
    <w:rsid w:val="00A36B0E"/>
    <w:rsid w:val="00A421BF"/>
    <w:rsid w:val="00A4229B"/>
    <w:rsid w:val="00A42E5A"/>
    <w:rsid w:val="00A4587C"/>
    <w:rsid w:val="00A45D89"/>
    <w:rsid w:val="00A535E7"/>
    <w:rsid w:val="00A5458C"/>
    <w:rsid w:val="00A572B8"/>
    <w:rsid w:val="00A64648"/>
    <w:rsid w:val="00A665A2"/>
    <w:rsid w:val="00A66B52"/>
    <w:rsid w:val="00A7095E"/>
    <w:rsid w:val="00A716EA"/>
    <w:rsid w:val="00A7235E"/>
    <w:rsid w:val="00A73C61"/>
    <w:rsid w:val="00A7412E"/>
    <w:rsid w:val="00A84ED6"/>
    <w:rsid w:val="00A9345D"/>
    <w:rsid w:val="00AA53B7"/>
    <w:rsid w:val="00AB2977"/>
    <w:rsid w:val="00AB2F67"/>
    <w:rsid w:val="00AB3340"/>
    <w:rsid w:val="00AB4539"/>
    <w:rsid w:val="00AC096C"/>
    <w:rsid w:val="00AC3935"/>
    <w:rsid w:val="00AC3F4C"/>
    <w:rsid w:val="00AC435F"/>
    <w:rsid w:val="00AC718F"/>
    <w:rsid w:val="00AD0F6B"/>
    <w:rsid w:val="00AE0156"/>
    <w:rsid w:val="00AE10C4"/>
    <w:rsid w:val="00AE3F97"/>
    <w:rsid w:val="00AE5347"/>
    <w:rsid w:val="00AE6C2B"/>
    <w:rsid w:val="00AE71E9"/>
    <w:rsid w:val="00AF06F6"/>
    <w:rsid w:val="00AF09FB"/>
    <w:rsid w:val="00AF2344"/>
    <w:rsid w:val="00AF50A0"/>
    <w:rsid w:val="00B01F56"/>
    <w:rsid w:val="00B034C5"/>
    <w:rsid w:val="00B03745"/>
    <w:rsid w:val="00B07390"/>
    <w:rsid w:val="00B12138"/>
    <w:rsid w:val="00B124C9"/>
    <w:rsid w:val="00B13481"/>
    <w:rsid w:val="00B21787"/>
    <w:rsid w:val="00B24BD5"/>
    <w:rsid w:val="00B271DE"/>
    <w:rsid w:val="00B301AB"/>
    <w:rsid w:val="00B33912"/>
    <w:rsid w:val="00B372AB"/>
    <w:rsid w:val="00B44BBC"/>
    <w:rsid w:val="00B46038"/>
    <w:rsid w:val="00B505A5"/>
    <w:rsid w:val="00B51B4B"/>
    <w:rsid w:val="00B5573C"/>
    <w:rsid w:val="00B5779C"/>
    <w:rsid w:val="00B5782B"/>
    <w:rsid w:val="00B7095B"/>
    <w:rsid w:val="00B72387"/>
    <w:rsid w:val="00B8042D"/>
    <w:rsid w:val="00B80908"/>
    <w:rsid w:val="00B83117"/>
    <w:rsid w:val="00B951C5"/>
    <w:rsid w:val="00B95264"/>
    <w:rsid w:val="00BA23C7"/>
    <w:rsid w:val="00BA523F"/>
    <w:rsid w:val="00BB0388"/>
    <w:rsid w:val="00BB16D0"/>
    <w:rsid w:val="00BB6A7F"/>
    <w:rsid w:val="00BB7262"/>
    <w:rsid w:val="00BD0167"/>
    <w:rsid w:val="00BD132A"/>
    <w:rsid w:val="00BD1C68"/>
    <w:rsid w:val="00BD42A4"/>
    <w:rsid w:val="00BD5451"/>
    <w:rsid w:val="00BE47C2"/>
    <w:rsid w:val="00BE4CDB"/>
    <w:rsid w:val="00BF00F7"/>
    <w:rsid w:val="00BF3CA7"/>
    <w:rsid w:val="00C03DC6"/>
    <w:rsid w:val="00C10175"/>
    <w:rsid w:val="00C203C1"/>
    <w:rsid w:val="00C21B84"/>
    <w:rsid w:val="00C2732E"/>
    <w:rsid w:val="00C27965"/>
    <w:rsid w:val="00C27B08"/>
    <w:rsid w:val="00C337AD"/>
    <w:rsid w:val="00C3575F"/>
    <w:rsid w:val="00C373F0"/>
    <w:rsid w:val="00C41436"/>
    <w:rsid w:val="00C43074"/>
    <w:rsid w:val="00C43ED2"/>
    <w:rsid w:val="00C47DF8"/>
    <w:rsid w:val="00C51394"/>
    <w:rsid w:val="00C51FAD"/>
    <w:rsid w:val="00C543B0"/>
    <w:rsid w:val="00C57B35"/>
    <w:rsid w:val="00C57BF5"/>
    <w:rsid w:val="00C727FB"/>
    <w:rsid w:val="00C72C50"/>
    <w:rsid w:val="00C802D0"/>
    <w:rsid w:val="00C818F9"/>
    <w:rsid w:val="00C836DF"/>
    <w:rsid w:val="00C852F5"/>
    <w:rsid w:val="00C86563"/>
    <w:rsid w:val="00C86755"/>
    <w:rsid w:val="00C874F9"/>
    <w:rsid w:val="00C91189"/>
    <w:rsid w:val="00C95B18"/>
    <w:rsid w:val="00C9773E"/>
    <w:rsid w:val="00CA273A"/>
    <w:rsid w:val="00CA2D90"/>
    <w:rsid w:val="00CA2FDD"/>
    <w:rsid w:val="00CB2FB0"/>
    <w:rsid w:val="00CB39B2"/>
    <w:rsid w:val="00CB5FF2"/>
    <w:rsid w:val="00CB6813"/>
    <w:rsid w:val="00CC4C54"/>
    <w:rsid w:val="00CC4C95"/>
    <w:rsid w:val="00CC5B01"/>
    <w:rsid w:val="00CC74B1"/>
    <w:rsid w:val="00CE02ED"/>
    <w:rsid w:val="00CE156A"/>
    <w:rsid w:val="00CE66FF"/>
    <w:rsid w:val="00CF458B"/>
    <w:rsid w:val="00D01E2B"/>
    <w:rsid w:val="00D0317E"/>
    <w:rsid w:val="00D12274"/>
    <w:rsid w:val="00D15D78"/>
    <w:rsid w:val="00D1791E"/>
    <w:rsid w:val="00D17B48"/>
    <w:rsid w:val="00D20AB5"/>
    <w:rsid w:val="00D21254"/>
    <w:rsid w:val="00D2264F"/>
    <w:rsid w:val="00D26EAD"/>
    <w:rsid w:val="00D2759D"/>
    <w:rsid w:val="00D438BE"/>
    <w:rsid w:val="00D540AE"/>
    <w:rsid w:val="00D5418B"/>
    <w:rsid w:val="00D56AED"/>
    <w:rsid w:val="00D65FF1"/>
    <w:rsid w:val="00D6669F"/>
    <w:rsid w:val="00D73EC2"/>
    <w:rsid w:val="00D83E38"/>
    <w:rsid w:val="00D939B0"/>
    <w:rsid w:val="00D93E6A"/>
    <w:rsid w:val="00DA18D7"/>
    <w:rsid w:val="00DA3D99"/>
    <w:rsid w:val="00DA4B8B"/>
    <w:rsid w:val="00DA4DF4"/>
    <w:rsid w:val="00DA6384"/>
    <w:rsid w:val="00DB01C1"/>
    <w:rsid w:val="00DB5D11"/>
    <w:rsid w:val="00DD5CB5"/>
    <w:rsid w:val="00DD7B54"/>
    <w:rsid w:val="00DD7E72"/>
    <w:rsid w:val="00DF0A41"/>
    <w:rsid w:val="00DF42DE"/>
    <w:rsid w:val="00DF57FC"/>
    <w:rsid w:val="00E0194B"/>
    <w:rsid w:val="00E04103"/>
    <w:rsid w:val="00E05288"/>
    <w:rsid w:val="00E12907"/>
    <w:rsid w:val="00E215C5"/>
    <w:rsid w:val="00E21D6C"/>
    <w:rsid w:val="00E22F69"/>
    <w:rsid w:val="00E2608B"/>
    <w:rsid w:val="00E2654F"/>
    <w:rsid w:val="00E35A0F"/>
    <w:rsid w:val="00E42028"/>
    <w:rsid w:val="00E45A35"/>
    <w:rsid w:val="00E46003"/>
    <w:rsid w:val="00E463E3"/>
    <w:rsid w:val="00E46689"/>
    <w:rsid w:val="00E47FCF"/>
    <w:rsid w:val="00E51F38"/>
    <w:rsid w:val="00E62E22"/>
    <w:rsid w:val="00E71FEE"/>
    <w:rsid w:val="00E7348E"/>
    <w:rsid w:val="00E73684"/>
    <w:rsid w:val="00E73B1D"/>
    <w:rsid w:val="00E778F3"/>
    <w:rsid w:val="00E840CF"/>
    <w:rsid w:val="00E90695"/>
    <w:rsid w:val="00E911E9"/>
    <w:rsid w:val="00E91829"/>
    <w:rsid w:val="00EA065C"/>
    <w:rsid w:val="00EA4608"/>
    <w:rsid w:val="00EB37C5"/>
    <w:rsid w:val="00EB44FC"/>
    <w:rsid w:val="00EB6D7C"/>
    <w:rsid w:val="00EB77A0"/>
    <w:rsid w:val="00EB7B8F"/>
    <w:rsid w:val="00EC027A"/>
    <w:rsid w:val="00EC11D2"/>
    <w:rsid w:val="00EC1EDB"/>
    <w:rsid w:val="00EC6898"/>
    <w:rsid w:val="00ED059D"/>
    <w:rsid w:val="00ED1400"/>
    <w:rsid w:val="00ED622A"/>
    <w:rsid w:val="00EE12DC"/>
    <w:rsid w:val="00EF28C0"/>
    <w:rsid w:val="00EF3CB5"/>
    <w:rsid w:val="00EF49B2"/>
    <w:rsid w:val="00EF5EA0"/>
    <w:rsid w:val="00EF6194"/>
    <w:rsid w:val="00EF6E04"/>
    <w:rsid w:val="00F04E94"/>
    <w:rsid w:val="00F1218D"/>
    <w:rsid w:val="00F14576"/>
    <w:rsid w:val="00F1482D"/>
    <w:rsid w:val="00F1707E"/>
    <w:rsid w:val="00F26720"/>
    <w:rsid w:val="00F32A40"/>
    <w:rsid w:val="00F3571C"/>
    <w:rsid w:val="00F36599"/>
    <w:rsid w:val="00F41FC4"/>
    <w:rsid w:val="00F4442C"/>
    <w:rsid w:val="00F51B82"/>
    <w:rsid w:val="00F5402B"/>
    <w:rsid w:val="00F56BF6"/>
    <w:rsid w:val="00F6121F"/>
    <w:rsid w:val="00F64AF2"/>
    <w:rsid w:val="00F72187"/>
    <w:rsid w:val="00F73927"/>
    <w:rsid w:val="00F779D6"/>
    <w:rsid w:val="00F86B06"/>
    <w:rsid w:val="00F9267F"/>
    <w:rsid w:val="00F941AA"/>
    <w:rsid w:val="00FA327B"/>
    <w:rsid w:val="00FA3EA9"/>
    <w:rsid w:val="00FA5C28"/>
    <w:rsid w:val="00FB51DF"/>
    <w:rsid w:val="00FB5514"/>
    <w:rsid w:val="00FC06C3"/>
    <w:rsid w:val="00FC6A4B"/>
    <w:rsid w:val="00FD25CF"/>
    <w:rsid w:val="00FD2970"/>
    <w:rsid w:val="00FD5BC7"/>
    <w:rsid w:val="00FE3C64"/>
    <w:rsid w:val="00FE3FE9"/>
    <w:rsid w:val="00FE4CD4"/>
    <w:rsid w:val="00FE5EA4"/>
    <w:rsid w:val="00FF0991"/>
    <w:rsid w:val="00FF0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62233"/>
    <w:pPr>
      <w:keepNext/>
      <w:numPr>
        <w:numId w:val="1"/>
      </w:numPr>
      <w:suppressAutoHyphens/>
      <w:spacing w:line="160" w:lineRule="atLeast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862233"/>
    <w:pPr>
      <w:keepNext/>
      <w:spacing w:line="360" w:lineRule="exact"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link w:val="Nagwek3Znak"/>
    <w:qFormat/>
    <w:rsid w:val="00862233"/>
    <w:pPr>
      <w:keepNext/>
      <w:suppressAutoHyphens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862233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0533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05339"/>
    <w:pPr>
      <w:tabs>
        <w:tab w:val="center" w:pos="4536"/>
        <w:tab w:val="right" w:pos="9072"/>
      </w:tabs>
    </w:pPr>
  </w:style>
  <w:style w:type="character" w:styleId="Hipercze">
    <w:name w:val="Hyperlink"/>
    <w:rsid w:val="00105339"/>
    <w:rPr>
      <w:color w:val="0000FF"/>
      <w:u w:val="single"/>
    </w:rPr>
  </w:style>
  <w:style w:type="paragraph" w:styleId="Tekstdymka">
    <w:name w:val="Balloon Text"/>
    <w:basedOn w:val="Normalny"/>
    <w:semiHidden/>
    <w:rsid w:val="00903F9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A45D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AC718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character" w:styleId="Pogrubienie">
    <w:name w:val="Strong"/>
    <w:qFormat/>
    <w:rsid w:val="002561AF"/>
    <w:rPr>
      <w:b/>
      <w:bCs/>
    </w:rPr>
  </w:style>
  <w:style w:type="paragraph" w:styleId="Zwykytekst">
    <w:name w:val="Plain Text"/>
    <w:basedOn w:val="Normalny"/>
    <w:rsid w:val="005F2F42"/>
    <w:rPr>
      <w:rFonts w:ascii="Courier New" w:hAnsi="Courier New" w:cs="Courier New"/>
      <w:sz w:val="20"/>
      <w:szCs w:val="20"/>
    </w:rPr>
  </w:style>
  <w:style w:type="paragraph" w:styleId="Tekstpodstawowy">
    <w:name w:val="Body Text"/>
    <w:basedOn w:val="Normalny"/>
    <w:rsid w:val="00B7095B"/>
    <w:pPr>
      <w:spacing w:line="360" w:lineRule="auto"/>
      <w:jc w:val="both"/>
    </w:pPr>
  </w:style>
  <w:style w:type="paragraph" w:styleId="Tekstpodstawowy3">
    <w:name w:val="Body Text 3"/>
    <w:basedOn w:val="Normalny"/>
    <w:link w:val="Tekstpodstawowy3Znak"/>
    <w:rsid w:val="008622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62233"/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86223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62233"/>
    <w:rPr>
      <w:sz w:val="24"/>
      <w:szCs w:val="24"/>
    </w:rPr>
  </w:style>
  <w:style w:type="character" w:customStyle="1" w:styleId="Nagwek1Znak">
    <w:name w:val="Nagłówek 1 Znak"/>
    <w:link w:val="Nagwek1"/>
    <w:rsid w:val="00862233"/>
    <w:rPr>
      <w:b/>
      <w:sz w:val="24"/>
    </w:rPr>
  </w:style>
  <w:style w:type="character" w:customStyle="1" w:styleId="Nagwek2Znak">
    <w:name w:val="Nagłówek 2 Znak"/>
    <w:link w:val="Nagwek2"/>
    <w:rsid w:val="00862233"/>
    <w:rPr>
      <w:b/>
      <w:sz w:val="32"/>
      <w:szCs w:val="24"/>
    </w:rPr>
  </w:style>
  <w:style w:type="character" w:customStyle="1" w:styleId="Nagwek3Znak">
    <w:name w:val="Nagłówek 3 Znak"/>
    <w:link w:val="Nagwek3"/>
    <w:rsid w:val="00862233"/>
    <w:rPr>
      <w:rFonts w:ascii="Cambria" w:hAnsi="Cambria"/>
      <w:b/>
      <w:bCs/>
      <w:sz w:val="26"/>
      <w:szCs w:val="26"/>
    </w:rPr>
  </w:style>
  <w:style w:type="character" w:customStyle="1" w:styleId="Nagwek4Znak">
    <w:name w:val="Nagłówek 4 Znak"/>
    <w:link w:val="Nagwek4"/>
    <w:rsid w:val="00862233"/>
    <w:rPr>
      <w:rFonts w:ascii="Calibri" w:hAnsi="Calibri"/>
      <w:b/>
      <w:bCs/>
      <w:sz w:val="28"/>
      <w:szCs w:val="28"/>
    </w:rPr>
  </w:style>
  <w:style w:type="paragraph" w:styleId="Lista">
    <w:name w:val="List"/>
    <w:basedOn w:val="Tekstpodstawowy"/>
    <w:rsid w:val="00862233"/>
    <w:pPr>
      <w:suppressAutoHyphens/>
      <w:spacing w:line="160" w:lineRule="atLeast"/>
      <w:jc w:val="left"/>
    </w:pPr>
    <w:rPr>
      <w:szCs w:val="20"/>
    </w:rPr>
  </w:style>
  <w:style w:type="paragraph" w:customStyle="1" w:styleId="WW-Tekstpodstawowy2">
    <w:name w:val="WW-Tekst podstawowy 2"/>
    <w:basedOn w:val="Normalny"/>
    <w:rsid w:val="00862233"/>
    <w:pPr>
      <w:suppressAutoHyphens/>
      <w:spacing w:line="160" w:lineRule="atLeast"/>
      <w:jc w:val="center"/>
    </w:pPr>
    <w:rPr>
      <w:b/>
      <w:szCs w:val="20"/>
    </w:rPr>
  </w:style>
  <w:style w:type="paragraph" w:styleId="Tekstpodstawowywcity">
    <w:name w:val="Body Text Indent"/>
    <w:basedOn w:val="Normalny"/>
    <w:link w:val="TekstpodstawowywcityZnak"/>
    <w:rsid w:val="00862233"/>
    <w:pPr>
      <w:suppressAutoHyphens/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rsid w:val="00862233"/>
    <w:rPr>
      <w:sz w:val="24"/>
    </w:rPr>
  </w:style>
  <w:style w:type="character" w:customStyle="1" w:styleId="NagwekZnak">
    <w:name w:val="Nagłówek Znak"/>
    <w:link w:val="Nagwek"/>
    <w:rsid w:val="00862233"/>
    <w:rPr>
      <w:sz w:val="24"/>
      <w:szCs w:val="24"/>
    </w:rPr>
  </w:style>
  <w:style w:type="paragraph" w:styleId="Akapitzlist">
    <w:name w:val="List Paragraph"/>
    <w:basedOn w:val="Normalny"/>
    <w:qFormat/>
    <w:rsid w:val="00862233"/>
    <w:pPr>
      <w:suppressAutoHyphens/>
      <w:ind w:left="708"/>
    </w:pPr>
    <w:rPr>
      <w:szCs w:val="20"/>
    </w:rPr>
  </w:style>
  <w:style w:type="paragraph" w:customStyle="1" w:styleId="Bartek">
    <w:name w:val="Bartek"/>
    <w:basedOn w:val="Normalny"/>
    <w:rsid w:val="00862233"/>
    <w:rPr>
      <w:sz w:val="28"/>
      <w:szCs w:val="20"/>
    </w:rPr>
  </w:style>
  <w:style w:type="character" w:customStyle="1" w:styleId="eltit1">
    <w:name w:val="eltit1"/>
    <w:rsid w:val="00862233"/>
    <w:rPr>
      <w:rFonts w:ascii="Verdana" w:hAnsi="Verdana" w:hint="default"/>
      <w:outline/>
      <w:color w:val="000000"/>
      <w:sz w:val="20"/>
      <w:szCs w:val="20"/>
      <w14:shadow w14:blurRad="0" w14:dist="0" w14:dir="0" w14:sx="0" w14:sy="0" w14:kx="0" w14:ky="0" w14:algn="none">
        <w14:srgbClr w14:val="000000"/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Bezodstpw">
    <w:name w:val="No Spacing"/>
    <w:uiPriority w:val="1"/>
    <w:qFormat/>
    <w:rsid w:val="00244A82"/>
    <w:rPr>
      <w:sz w:val="24"/>
      <w:szCs w:val="24"/>
    </w:rPr>
  </w:style>
  <w:style w:type="paragraph" w:customStyle="1" w:styleId="Default">
    <w:name w:val="Default"/>
    <w:rsid w:val="00D1791E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62233"/>
    <w:pPr>
      <w:keepNext/>
      <w:numPr>
        <w:numId w:val="1"/>
      </w:numPr>
      <w:suppressAutoHyphens/>
      <w:spacing w:line="160" w:lineRule="atLeast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862233"/>
    <w:pPr>
      <w:keepNext/>
      <w:spacing w:line="360" w:lineRule="exact"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link w:val="Nagwek3Znak"/>
    <w:qFormat/>
    <w:rsid w:val="00862233"/>
    <w:pPr>
      <w:keepNext/>
      <w:suppressAutoHyphens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862233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0533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05339"/>
    <w:pPr>
      <w:tabs>
        <w:tab w:val="center" w:pos="4536"/>
        <w:tab w:val="right" w:pos="9072"/>
      </w:tabs>
    </w:pPr>
  </w:style>
  <w:style w:type="character" w:styleId="Hipercze">
    <w:name w:val="Hyperlink"/>
    <w:rsid w:val="00105339"/>
    <w:rPr>
      <w:color w:val="0000FF"/>
      <w:u w:val="single"/>
    </w:rPr>
  </w:style>
  <w:style w:type="paragraph" w:styleId="Tekstdymka">
    <w:name w:val="Balloon Text"/>
    <w:basedOn w:val="Normalny"/>
    <w:semiHidden/>
    <w:rsid w:val="00903F9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A45D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AC718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character" w:styleId="Pogrubienie">
    <w:name w:val="Strong"/>
    <w:qFormat/>
    <w:rsid w:val="002561AF"/>
    <w:rPr>
      <w:b/>
      <w:bCs/>
    </w:rPr>
  </w:style>
  <w:style w:type="paragraph" w:styleId="Zwykytekst">
    <w:name w:val="Plain Text"/>
    <w:basedOn w:val="Normalny"/>
    <w:rsid w:val="005F2F42"/>
    <w:rPr>
      <w:rFonts w:ascii="Courier New" w:hAnsi="Courier New" w:cs="Courier New"/>
      <w:sz w:val="20"/>
      <w:szCs w:val="20"/>
    </w:rPr>
  </w:style>
  <w:style w:type="paragraph" w:styleId="Tekstpodstawowy">
    <w:name w:val="Body Text"/>
    <w:basedOn w:val="Normalny"/>
    <w:rsid w:val="00B7095B"/>
    <w:pPr>
      <w:spacing w:line="360" w:lineRule="auto"/>
      <w:jc w:val="both"/>
    </w:pPr>
  </w:style>
  <w:style w:type="paragraph" w:styleId="Tekstpodstawowy3">
    <w:name w:val="Body Text 3"/>
    <w:basedOn w:val="Normalny"/>
    <w:link w:val="Tekstpodstawowy3Znak"/>
    <w:rsid w:val="008622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62233"/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86223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62233"/>
    <w:rPr>
      <w:sz w:val="24"/>
      <w:szCs w:val="24"/>
    </w:rPr>
  </w:style>
  <w:style w:type="character" w:customStyle="1" w:styleId="Nagwek1Znak">
    <w:name w:val="Nagłówek 1 Znak"/>
    <w:link w:val="Nagwek1"/>
    <w:rsid w:val="00862233"/>
    <w:rPr>
      <w:b/>
      <w:sz w:val="24"/>
    </w:rPr>
  </w:style>
  <w:style w:type="character" w:customStyle="1" w:styleId="Nagwek2Znak">
    <w:name w:val="Nagłówek 2 Znak"/>
    <w:link w:val="Nagwek2"/>
    <w:rsid w:val="00862233"/>
    <w:rPr>
      <w:b/>
      <w:sz w:val="32"/>
      <w:szCs w:val="24"/>
    </w:rPr>
  </w:style>
  <w:style w:type="character" w:customStyle="1" w:styleId="Nagwek3Znak">
    <w:name w:val="Nagłówek 3 Znak"/>
    <w:link w:val="Nagwek3"/>
    <w:rsid w:val="00862233"/>
    <w:rPr>
      <w:rFonts w:ascii="Cambria" w:hAnsi="Cambria"/>
      <w:b/>
      <w:bCs/>
      <w:sz w:val="26"/>
      <w:szCs w:val="26"/>
    </w:rPr>
  </w:style>
  <w:style w:type="character" w:customStyle="1" w:styleId="Nagwek4Znak">
    <w:name w:val="Nagłówek 4 Znak"/>
    <w:link w:val="Nagwek4"/>
    <w:rsid w:val="00862233"/>
    <w:rPr>
      <w:rFonts w:ascii="Calibri" w:hAnsi="Calibri"/>
      <w:b/>
      <w:bCs/>
      <w:sz w:val="28"/>
      <w:szCs w:val="28"/>
    </w:rPr>
  </w:style>
  <w:style w:type="paragraph" w:styleId="Lista">
    <w:name w:val="List"/>
    <w:basedOn w:val="Tekstpodstawowy"/>
    <w:rsid w:val="00862233"/>
    <w:pPr>
      <w:suppressAutoHyphens/>
      <w:spacing w:line="160" w:lineRule="atLeast"/>
      <w:jc w:val="left"/>
    </w:pPr>
    <w:rPr>
      <w:szCs w:val="20"/>
    </w:rPr>
  </w:style>
  <w:style w:type="paragraph" w:customStyle="1" w:styleId="WW-Tekstpodstawowy2">
    <w:name w:val="WW-Tekst podstawowy 2"/>
    <w:basedOn w:val="Normalny"/>
    <w:rsid w:val="00862233"/>
    <w:pPr>
      <w:suppressAutoHyphens/>
      <w:spacing w:line="160" w:lineRule="atLeast"/>
      <w:jc w:val="center"/>
    </w:pPr>
    <w:rPr>
      <w:b/>
      <w:szCs w:val="20"/>
    </w:rPr>
  </w:style>
  <w:style w:type="paragraph" w:styleId="Tekstpodstawowywcity">
    <w:name w:val="Body Text Indent"/>
    <w:basedOn w:val="Normalny"/>
    <w:link w:val="TekstpodstawowywcityZnak"/>
    <w:rsid w:val="00862233"/>
    <w:pPr>
      <w:suppressAutoHyphens/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rsid w:val="00862233"/>
    <w:rPr>
      <w:sz w:val="24"/>
    </w:rPr>
  </w:style>
  <w:style w:type="character" w:customStyle="1" w:styleId="NagwekZnak">
    <w:name w:val="Nagłówek Znak"/>
    <w:link w:val="Nagwek"/>
    <w:rsid w:val="00862233"/>
    <w:rPr>
      <w:sz w:val="24"/>
      <w:szCs w:val="24"/>
    </w:rPr>
  </w:style>
  <w:style w:type="paragraph" w:styleId="Akapitzlist">
    <w:name w:val="List Paragraph"/>
    <w:basedOn w:val="Normalny"/>
    <w:qFormat/>
    <w:rsid w:val="00862233"/>
    <w:pPr>
      <w:suppressAutoHyphens/>
      <w:ind w:left="708"/>
    </w:pPr>
    <w:rPr>
      <w:szCs w:val="20"/>
    </w:rPr>
  </w:style>
  <w:style w:type="paragraph" w:customStyle="1" w:styleId="Bartek">
    <w:name w:val="Bartek"/>
    <w:basedOn w:val="Normalny"/>
    <w:rsid w:val="00862233"/>
    <w:rPr>
      <w:sz w:val="28"/>
      <w:szCs w:val="20"/>
    </w:rPr>
  </w:style>
  <w:style w:type="character" w:customStyle="1" w:styleId="eltit1">
    <w:name w:val="eltit1"/>
    <w:rsid w:val="00862233"/>
    <w:rPr>
      <w:rFonts w:ascii="Verdana" w:hAnsi="Verdana" w:hint="default"/>
      <w:outline/>
      <w:color w:val="000000"/>
      <w:sz w:val="20"/>
      <w:szCs w:val="20"/>
      <w14:shadow w14:blurRad="0" w14:dist="0" w14:dir="0" w14:sx="0" w14:sy="0" w14:kx="0" w14:ky="0" w14:algn="none">
        <w14:srgbClr w14:val="000000"/>
      </w14:shadow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Bezodstpw">
    <w:name w:val="No Spacing"/>
    <w:uiPriority w:val="1"/>
    <w:qFormat/>
    <w:rsid w:val="00244A82"/>
    <w:rPr>
      <w:sz w:val="24"/>
      <w:szCs w:val="24"/>
    </w:rPr>
  </w:style>
  <w:style w:type="paragraph" w:customStyle="1" w:styleId="Default">
    <w:name w:val="Default"/>
    <w:rsid w:val="00D1791E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8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814F-5BA2-4FCC-9558-0C4AAC0CA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1608</Words>
  <Characters>9649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EMIL</dc:creator>
  <cp:keywords/>
  <dc:description/>
  <cp:lastModifiedBy>ADMIN2</cp:lastModifiedBy>
  <cp:revision>6</cp:revision>
  <cp:lastPrinted>2012-08-30T09:52:00Z</cp:lastPrinted>
  <dcterms:created xsi:type="dcterms:W3CDTF">2014-08-13T06:15:00Z</dcterms:created>
  <dcterms:modified xsi:type="dcterms:W3CDTF">2014-08-13T08:03:00Z</dcterms:modified>
</cp:coreProperties>
</file>